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134" w:rsidRPr="00CC3134" w:rsidRDefault="00CC3134" w:rsidP="00CC3134">
      <w:pPr>
        <w:jc w:val="center"/>
        <w:rPr>
          <w:rFonts w:ascii="Times New Roman" w:hAnsi="Times New Roman" w:cs="Times New Roman"/>
          <w:bCs/>
        </w:rPr>
      </w:pPr>
      <w:r w:rsidRPr="00CC3134">
        <w:rPr>
          <w:rFonts w:ascii="Times New Roman" w:hAnsi="Times New Roman" w:cs="Times New Roman"/>
          <w:bCs/>
        </w:rPr>
        <w:t>МИНИСТЕРСТВО</w:t>
      </w:r>
      <w:r w:rsidR="00775202">
        <w:rPr>
          <w:rFonts w:ascii="Times New Roman" w:hAnsi="Times New Roman" w:cs="Times New Roman"/>
          <w:bCs/>
        </w:rPr>
        <w:t xml:space="preserve"> ОБРАЗОВАНИЯ, НАУКИ И МОЛОДЕЖНОЙ</w:t>
      </w:r>
      <w:r w:rsidRPr="00CC3134">
        <w:rPr>
          <w:rFonts w:ascii="Times New Roman" w:hAnsi="Times New Roman" w:cs="Times New Roman"/>
          <w:bCs/>
        </w:rPr>
        <w:t xml:space="preserve"> ПОЛИТИКИ</w:t>
      </w: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Cs/>
        </w:rPr>
      </w:pPr>
      <w:r w:rsidRPr="00CC3134">
        <w:rPr>
          <w:rFonts w:ascii="Times New Roman" w:hAnsi="Times New Roman" w:cs="Times New Roman"/>
          <w:bCs/>
        </w:rPr>
        <w:t xml:space="preserve"> КРАСНОДАРСКОГО КРАЯ</w:t>
      </w: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/>
          <w:bCs/>
        </w:rPr>
      </w:pP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sz w:val="28"/>
        </w:rPr>
      </w:pPr>
      <w:r w:rsidRPr="00CC3134">
        <w:rPr>
          <w:rFonts w:ascii="Times New Roman" w:hAnsi="Times New Roman" w:cs="Times New Roman"/>
          <w:b/>
          <w:bCs/>
        </w:rPr>
        <w:t>ГОСУДАРСТВЕННОЕ АВТОНОМНОЕ ПРОФЕССИОНАЛЬНОЕ ОБРАЗОВАТЕЛЬНОЕ УЧРЕЖДЕНИЕ КРАСНОДАРСКОГО КРАЯ</w:t>
      </w:r>
    </w:p>
    <w:p w:rsidR="00CC3134" w:rsidRPr="00CC3134" w:rsidRDefault="00CC3134" w:rsidP="00CC3134">
      <w:pPr>
        <w:keepNext/>
        <w:jc w:val="center"/>
        <w:outlineLvl w:val="1"/>
        <w:rPr>
          <w:rFonts w:ascii="Times New Roman" w:hAnsi="Times New Roman" w:cs="Times New Roman"/>
          <w:b/>
          <w:bCs/>
        </w:rPr>
      </w:pPr>
      <w:r w:rsidRPr="00CC3134">
        <w:rPr>
          <w:rFonts w:ascii="Times New Roman" w:hAnsi="Times New Roman" w:cs="Times New Roman"/>
          <w:b/>
          <w:bCs/>
        </w:rPr>
        <w:t xml:space="preserve"> «КРАСНОДАРСКИЙ ГУМАНИТАРНО-ТЕХНОЛОГИЧЕСКИЙ КОЛЛЕДЖ»</w:t>
      </w:r>
    </w:p>
    <w:p w:rsidR="00CC3134" w:rsidRPr="00CC3134" w:rsidRDefault="00CC3134" w:rsidP="00CC3134">
      <w:pPr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</w:p>
    <w:p w:rsidR="00CC3134" w:rsidRPr="00CC3134" w:rsidRDefault="00CC3134" w:rsidP="00CC31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C3134" w:rsidRPr="00CC3134" w:rsidRDefault="00CC3134" w:rsidP="00CC31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C3134" w:rsidRPr="00CC3134" w:rsidRDefault="00CC3134" w:rsidP="00CC3134">
      <w:pPr>
        <w:rPr>
          <w:rFonts w:ascii="Times New Roman" w:hAnsi="Times New Roman" w:cs="Times New Roman"/>
          <w:b/>
          <w:sz w:val="28"/>
          <w:szCs w:val="28"/>
        </w:rPr>
      </w:pPr>
      <w:r w:rsidRPr="00CC3134"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CC3134" w:rsidRPr="00CC3134" w:rsidRDefault="00CC3134" w:rsidP="00CC3134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134">
        <w:rPr>
          <w:rFonts w:ascii="Times New Roman" w:hAnsi="Times New Roman" w:cs="Times New Roman"/>
          <w:b/>
          <w:sz w:val="28"/>
          <w:szCs w:val="28"/>
        </w:rPr>
        <w:t>ПМ. 05. Выполнение работ по рабочей профессии 16675 Повар, 12901 Кондитер</w:t>
      </w: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3134">
        <w:rPr>
          <w:rFonts w:ascii="Times New Roman" w:hAnsi="Times New Roman" w:cs="Times New Roman"/>
          <w:b/>
          <w:i/>
          <w:sz w:val="28"/>
          <w:szCs w:val="28"/>
        </w:rPr>
        <w:t xml:space="preserve">профессионального цикла </w:t>
      </w: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3134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3134">
        <w:rPr>
          <w:rFonts w:ascii="Times New Roman" w:hAnsi="Times New Roman" w:cs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3134">
        <w:rPr>
          <w:rFonts w:ascii="Times New Roman" w:hAnsi="Times New Roman" w:cs="Times New Roman"/>
          <w:b/>
          <w:i/>
          <w:sz w:val="28"/>
          <w:szCs w:val="28"/>
        </w:rPr>
        <w:t xml:space="preserve"> по специальности 44.02.06 Профессиональное обучение </w:t>
      </w: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3134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6C1283">
        <w:rPr>
          <w:rFonts w:ascii="Times New Roman" w:hAnsi="Times New Roman" w:cs="Times New Roman"/>
          <w:b/>
          <w:i/>
          <w:sz w:val="28"/>
          <w:szCs w:val="28"/>
        </w:rPr>
        <w:t>в отрасли поварское и кондитерское дело</w:t>
      </w:r>
      <w:r w:rsidRPr="00CC3134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3134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технический</w:t>
      </w:r>
    </w:p>
    <w:p w:rsidR="00CC3134" w:rsidRPr="00CC3134" w:rsidRDefault="00CC3134" w:rsidP="00CC3134">
      <w:pPr>
        <w:spacing w:line="48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134" w:rsidRPr="00CC3134" w:rsidRDefault="00651FE4" w:rsidP="00C143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Краснодар, </w:t>
      </w:r>
      <w:r w:rsidR="004D1FE3">
        <w:rPr>
          <w:rFonts w:ascii="Times New Roman" w:hAnsi="Times New Roman" w:cs="Times New Roman"/>
          <w:b/>
          <w:sz w:val="28"/>
          <w:szCs w:val="28"/>
        </w:rPr>
        <w:t>2021</w:t>
      </w:r>
    </w:p>
    <w:tbl>
      <w:tblPr>
        <w:tblpPr w:leftFromText="180" w:rightFromText="180" w:vertAnchor="text" w:horzAnchor="margin" w:tblpY="172"/>
        <w:tblW w:w="10456" w:type="dxa"/>
        <w:tblLook w:val="04A0" w:firstRow="1" w:lastRow="0" w:firstColumn="1" w:lastColumn="0" w:noHBand="0" w:noVBand="1"/>
      </w:tblPr>
      <w:tblGrid>
        <w:gridCol w:w="4644"/>
        <w:gridCol w:w="5812"/>
      </w:tblGrid>
      <w:tr w:rsidR="00CC3134" w:rsidRPr="00CC3134" w:rsidTr="00CC3134">
        <w:trPr>
          <w:trHeight w:val="2268"/>
        </w:trPr>
        <w:tc>
          <w:tcPr>
            <w:tcW w:w="4644" w:type="dxa"/>
          </w:tcPr>
          <w:p w:rsidR="00CC3134" w:rsidRPr="00CC3134" w:rsidRDefault="00CC3134" w:rsidP="000D4B5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CC3134" w:rsidRPr="00CC3134" w:rsidRDefault="00CC3134" w:rsidP="000D4B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CC3134" w:rsidRPr="00CC3134" w:rsidRDefault="00CC3134" w:rsidP="000D4B5D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CC3134" w:rsidRPr="00CC3134" w:rsidRDefault="00CC3134" w:rsidP="000D4B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CC3134" w:rsidRPr="00CC3134" w:rsidRDefault="00CC3134" w:rsidP="000D4B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«___» _____________ </w:t>
            </w:r>
            <w:r w:rsidR="004D1FE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CC3134" w:rsidRPr="00CC3134" w:rsidRDefault="00CC3134" w:rsidP="00E01A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CC3134" w:rsidRPr="00CC3134" w:rsidRDefault="00CC3134" w:rsidP="000D4B5D">
            <w:pPr>
              <w:spacing w:after="0" w:line="240" w:lineRule="auto"/>
              <w:ind w:firstLine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CC3134" w:rsidRPr="00CC3134" w:rsidRDefault="00CC3134" w:rsidP="000D4B5D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CC3134" w:rsidRPr="00CC3134" w:rsidRDefault="00CC3134" w:rsidP="000D4B5D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  ГАПОУ КК КГТК</w:t>
            </w:r>
          </w:p>
          <w:p w:rsidR="00CC3134" w:rsidRPr="00CC3134" w:rsidRDefault="00CC3134" w:rsidP="000D4B5D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CC3134" w:rsidRPr="00CC3134" w:rsidRDefault="00CC3134" w:rsidP="000D4B5D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>«_____» _______________</w:t>
            </w:r>
            <w:r w:rsidR="004D1FE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CC3134" w:rsidRPr="00CC3134" w:rsidRDefault="00CC3134" w:rsidP="000D4B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134" w:rsidRPr="00CC3134" w:rsidTr="00CC3134">
        <w:trPr>
          <w:trHeight w:val="1414"/>
        </w:trPr>
        <w:tc>
          <w:tcPr>
            <w:tcW w:w="4644" w:type="dxa"/>
          </w:tcPr>
          <w:p w:rsidR="00AA4C87" w:rsidRPr="00CC3134" w:rsidRDefault="00AA4C87" w:rsidP="00AA4C8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AA4C87" w:rsidRPr="00CC3134" w:rsidRDefault="00AA4C87" w:rsidP="00AA4C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кафедры </w:t>
            </w:r>
          </w:p>
          <w:p w:rsidR="00AA4C87" w:rsidRPr="00CC3134" w:rsidRDefault="00AA4C87" w:rsidP="00AA4C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>сервиса и общественного питания</w:t>
            </w:r>
          </w:p>
          <w:p w:rsidR="00AA4C87" w:rsidRPr="00CC3134" w:rsidRDefault="00AA4C87" w:rsidP="00AA4C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</w:t>
            </w:r>
          </w:p>
          <w:p w:rsidR="00AA4C87" w:rsidRPr="00CC3134" w:rsidRDefault="00AA4C87" w:rsidP="00AA4C8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Е.И. Толстихина</w:t>
            </w:r>
          </w:p>
          <w:p w:rsidR="00CC3134" w:rsidRPr="00CC3134" w:rsidRDefault="00AA4C87" w:rsidP="00AA4C8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</w:t>
            </w:r>
            <w:r w:rsidR="004D1FE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812" w:type="dxa"/>
            <w:shd w:val="clear" w:color="auto" w:fill="auto"/>
          </w:tcPr>
          <w:p w:rsidR="00CC3134" w:rsidRPr="00CC3134" w:rsidRDefault="00CC3134" w:rsidP="000D4B5D">
            <w:pPr>
              <w:spacing w:after="0" w:line="240" w:lineRule="auto"/>
              <w:ind w:firstLine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CC3134" w:rsidRPr="00CC3134" w:rsidRDefault="00CC3134" w:rsidP="000D4B5D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 совета</w:t>
            </w:r>
          </w:p>
          <w:p w:rsidR="00CC3134" w:rsidRPr="00CC3134" w:rsidRDefault="00CC3134" w:rsidP="000D4B5D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№___от«___» _________ </w:t>
            </w:r>
            <w:r w:rsidR="004D1FE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CC3134" w:rsidRPr="00CC3134" w:rsidRDefault="00CC3134" w:rsidP="000D4B5D">
            <w:pPr>
              <w:spacing w:after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>Секретарь ___________И.А. Руденко</w:t>
            </w:r>
          </w:p>
        </w:tc>
      </w:tr>
      <w:tr w:rsidR="00CC3134" w:rsidRPr="00CC3134" w:rsidTr="00CC3134">
        <w:trPr>
          <w:trHeight w:val="1414"/>
        </w:trPr>
        <w:tc>
          <w:tcPr>
            <w:tcW w:w="4644" w:type="dxa"/>
          </w:tcPr>
          <w:p w:rsidR="00CC3134" w:rsidRPr="00CC3134" w:rsidRDefault="00CC3134" w:rsidP="000D4B5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CC3134" w:rsidRPr="00CC3134" w:rsidRDefault="00CC3134" w:rsidP="000D4B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C3134" w:rsidRPr="00CC3134" w:rsidRDefault="00CC3134" w:rsidP="00CC3134">
      <w:pPr>
        <w:rPr>
          <w:rFonts w:ascii="Times New Roman" w:hAnsi="Times New Roman" w:cs="Times New Roman"/>
          <w:sz w:val="28"/>
          <w:szCs w:val="28"/>
        </w:rPr>
      </w:pPr>
    </w:p>
    <w:p w:rsidR="00CC3134" w:rsidRPr="00CC3134" w:rsidRDefault="00CC3134" w:rsidP="000D4B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C3134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4D1FE3" w:rsidRPr="004D1FE3">
        <w:rPr>
          <w:rFonts w:ascii="Times New Roman" w:hAnsi="Times New Roman" w:cs="Times New Roman"/>
          <w:sz w:val="28"/>
          <w:szCs w:val="28"/>
        </w:rPr>
        <w:t>ПМ. 05. Выполнение работ по рабочей профессии 16675 Повар, 12901 Кондитер</w:t>
      </w:r>
      <w:r w:rsidR="004D1FE3">
        <w:rPr>
          <w:rFonts w:ascii="Times New Roman" w:hAnsi="Times New Roman" w:cs="Times New Roman"/>
          <w:sz w:val="28"/>
          <w:szCs w:val="28"/>
        </w:rPr>
        <w:t xml:space="preserve"> </w:t>
      </w:r>
      <w:r w:rsidRPr="00CC3134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44.02.06 Профессиональное обучение (</w:t>
      </w:r>
      <w:r w:rsidR="006C1283">
        <w:rPr>
          <w:rFonts w:ascii="Times New Roman" w:hAnsi="Times New Roman" w:cs="Times New Roman"/>
          <w:sz w:val="28"/>
          <w:szCs w:val="28"/>
        </w:rPr>
        <w:t>в отрасли поварское и кондитерское дело</w:t>
      </w:r>
      <w:r w:rsidRPr="00CC3134">
        <w:rPr>
          <w:rFonts w:ascii="Times New Roman" w:hAnsi="Times New Roman" w:cs="Times New Roman"/>
          <w:sz w:val="28"/>
          <w:szCs w:val="28"/>
        </w:rPr>
        <w:t>), утвержденной приказом Министерства образования и науки РФ от от «27» октября  2014 г. № 1386, регистрация Минюст (№ 34994  от 28.11.2014  г.), укрупненная группа 44.00.00</w:t>
      </w:r>
      <w:r w:rsidRPr="00CC3134">
        <w:rPr>
          <w:rFonts w:ascii="Times New Roman" w:hAnsi="Times New Roman" w:cs="Times New Roman"/>
          <w:sz w:val="28"/>
          <w:szCs w:val="28"/>
        </w:rPr>
        <w:tab/>
        <w:t xml:space="preserve"> «Образование и педагогические науки», рабочего учебного плана № </w:t>
      </w:r>
      <w:r w:rsidR="004B2715">
        <w:rPr>
          <w:rFonts w:ascii="Times New Roman" w:hAnsi="Times New Roman" w:cs="Times New Roman"/>
          <w:sz w:val="28"/>
          <w:szCs w:val="28"/>
        </w:rPr>
        <w:t>1</w:t>
      </w:r>
      <w:r w:rsidR="008342F5">
        <w:rPr>
          <w:rFonts w:ascii="Times New Roman" w:hAnsi="Times New Roman" w:cs="Times New Roman"/>
          <w:sz w:val="28"/>
          <w:szCs w:val="28"/>
        </w:rPr>
        <w:t>3</w:t>
      </w:r>
      <w:r w:rsidR="000D4B5D" w:rsidRPr="009827DF">
        <w:rPr>
          <w:rFonts w:ascii="Times New Roman" w:hAnsi="Times New Roman" w:cs="Times New Roman"/>
          <w:sz w:val="28"/>
          <w:szCs w:val="28"/>
        </w:rPr>
        <w:t xml:space="preserve">9, утвержденного </w:t>
      </w:r>
      <w:r w:rsidR="004D1FE3">
        <w:rPr>
          <w:rFonts w:ascii="Times New Roman" w:hAnsi="Times New Roman" w:cs="Times New Roman"/>
          <w:sz w:val="28"/>
          <w:szCs w:val="28"/>
        </w:rPr>
        <w:t>15.06.2021</w:t>
      </w:r>
      <w:r w:rsidRPr="009827DF">
        <w:rPr>
          <w:rFonts w:ascii="Times New Roman" w:hAnsi="Times New Roman" w:cs="Times New Roman"/>
          <w:sz w:val="28"/>
          <w:szCs w:val="28"/>
        </w:rPr>
        <w:t>.</w:t>
      </w:r>
    </w:p>
    <w:p w:rsidR="00CC3134" w:rsidRPr="00CC3134" w:rsidRDefault="00CC3134" w:rsidP="000D4B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34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 КК КГТК 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7059"/>
        <w:gridCol w:w="3111"/>
      </w:tblGrid>
      <w:tr w:rsidR="00CC3134" w:rsidRPr="00CC3134" w:rsidTr="00CC3134">
        <w:tc>
          <w:tcPr>
            <w:tcW w:w="7059" w:type="dxa"/>
          </w:tcPr>
          <w:p w:rsidR="00BD5DAD" w:rsidRPr="002E148A" w:rsidRDefault="00CC3134" w:rsidP="00304B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>Разработчики</w:t>
            </w:r>
            <w:r w:rsidRPr="002E148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6C1283">
              <w:rPr>
                <w:rFonts w:ascii="Times New Roman" w:hAnsi="Times New Roman" w:cs="Times New Roman"/>
                <w:sz w:val="28"/>
                <w:szCs w:val="28"/>
              </w:rPr>
              <w:t>Метальникова</w:t>
            </w:r>
            <w:r w:rsidR="00B265D7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2E148A">
              <w:rPr>
                <w:rFonts w:ascii="Times New Roman" w:hAnsi="Times New Roman" w:cs="Times New Roman"/>
                <w:sz w:val="28"/>
                <w:szCs w:val="28"/>
              </w:rPr>
              <w:t>.В.</w:t>
            </w:r>
            <w:r w:rsidR="000D4B5D" w:rsidRPr="002E148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D5DAD" w:rsidRPr="002E148A">
              <w:rPr>
                <w:rFonts w:ascii="Times New Roman" w:hAnsi="Times New Roman" w:cs="Times New Roman"/>
                <w:sz w:val="28"/>
                <w:szCs w:val="28"/>
              </w:rPr>
              <w:t>Мясникова О.В</w:t>
            </w:r>
          </w:p>
          <w:p w:rsidR="00CC3134" w:rsidRPr="00CC3134" w:rsidRDefault="00CC3134" w:rsidP="00304B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148A">
              <w:rPr>
                <w:rFonts w:ascii="Times New Roman" w:hAnsi="Times New Roman" w:cs="Times New Roman"/>
                <w:sz w:val="28"/>
                <w:szCs w:val="28"/>
              </w:rPr>
              <w:t>преподавател</w:t>
            </w:r>
            <w:r w:rsidR="00304B28" w:rsidRPr="002E148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E148A">
              <w:rPr>
                <w:rFonts w:ascii="Times New Roman" w:hAnsi="Times New Roman" w:cs="Times New Roman"/>
                <w:sz w:val="28"/>
                <w:szCs w:val="28"/>
              </w:rPr>
              <w:t xml:space="preserve">  ГАПОУ КК КГТК</w:t>
            </w:r>
          </w:p>
        </w:tc>
        <w:tc>
          <w:tcPr>
            <w:tcW w:w="3111" w:type="dxa"/>
          </w:tcPr>
          <w:p w:rsidR="00CC3134" w:rsidRPr="00CC3134" w:rsidRDefault="00CC3134" w:rsidP="000D4B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134" w:rsidRPr="00CC3134" w:rsidRDefault="00CC3134" w:rsidP="000D4B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    ____________</w:t>
            </w:r>
          </w:p>
          <w:p w:rsidR="00CC3134" w:rsidRPr="00CC3134" w:rsidRDefault="00CC3134" w:rsidP="000D4B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C3134" w:rsidRPr="00CC3134" w:rsidTr="00CC3134">
        <w:tc>
          <w:tcPr>
            <w:tcW w:w="7059" w:type="dxa"/>
          </w:tcPr>
          <w:p w:rsidR="00CC3134" w:rsidRPr="00CC3134" w:rsidRDefault="00CC3134" w:rsidP="000D4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  Рецензенты:</w:t>
            </w:r>
          </w:p>
          <w:p w:rsidR="00CC3134" w:rsidRPr="00CC3134" w:rsidRDefault="00CC3134" w:rsidP="000D4B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CC3134" w:rsidRPr="00CC3134" w:rsidRDefault="00CC3134" w:rsidP="000D4B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134" w:rsidRPr="00CC3134" w:rsidRDefault="00CC3134" w:rsidP="000D4B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134" w:rsidRPr="00CC3134" w:rsidRDefault="00CC3134" w:rsidP="000D4B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:rsidR="00CC3134" w:rsidRPr="00CC3134" w:rsidRDefault="00CC3134" w:rsidP="000D4B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C3134" w:rsidRPr="00835BFD" w:rsidTr="00CC3134">
        <w:trPr>
          <w:trHeight w:val="1898"/>
        </w:trPr>
        <w:tc>
          <w:tcPr>
            <w:tcW w:w="7059" w:type="dxa"/>
          </w:tcPr>
          <w:p w:rsidR="00CC3134" w:rsidRDefault="00CC3134" w:rsidP="000D4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9827DF" w:rsidRDefault="009827DF" w:rsidP="000D4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9827DF" w:rsidRDefault="009827DF" w:rsidP="000D4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9827DF" w:rsidRDefault="009827DF" w:rsidP="000D4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9827DF" w:rsidRDefault="009827DF" w:rsidP="000D4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9827DF" w:rsidRDefault="009827DF" w:rsidP="000D4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9827DF" w:rsidRDefault="009827DF" w:rsidP="000D4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9827DF" w:rsidRDefault="009827DF" w:rsidP="000D4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9827DF" w:rsidRPr="00835BFD" w:rsidRDefault="009827DF" w:rsidP="000D4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111" w:type="dxa"/>
          </w:tcPr>
          <w:p w:rsidR="00CC3134" w:rsidRPr="00835BFD" w:rsidRDefault="00CC3134" w:rsidP="000D4B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CC3134" w:rsidRPr="00CC3134" w:rsidRDefault="00CC3134" w:rsidP="00CC3134">
      <w:pPr>
        <w:jc w:val="center"/>
        <w:rPr>
          <w:rFonts w:ascii="Times New Roman" w:hAnsi="Times New Roman" w:cs="Times New Roman"/>
          <w:bCs/>
        </w:rPr>
      </w:pP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134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C3134" w:rsidRPr="00CC3134" w:rsidRDefault="00CC3134" w:rsidP="00CC313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CC3134" w:rsidRPr="00CC3134" w:rsidTr="00CC3134">
        <w:trPr>
          <w:tblCellSpacing w:w="0" w:type="dxa"/>
        </w:trPr>
        <w:tc>
          <w:tcPr>
            <w:tcW w:w="9006" w:type="dxa"/>
          </w:tcPr>
          <w:p w:rsidR="00CC3134" w:rsidRPr="00CC3134" w:rsidRDefault="00CC3134" w:rsidP="00CC31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C313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CC3134" w:rsidRPr="00CC3134" w:rsidRDefault="00CC3134" w:rsidP="00CC3134">
            <w:pPr>
              <w:pStyle w:val="af6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CC3134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950C98" w:rsidRPr="00950C98" w:rsidTr="00CC3134">
        <w:trPr>
          <w:tblCellSpacing w:w="0" w:type="dxa"/>
        </w:trPr>
        <w:tc>
          <w:tcPr>
            <w:tcW w:w="9006" w:type="dxa"/>
          </w:tcPr>
          <w:p w:rsidR="00CC3134" w:rsidRPr="00CC3134" w:rsidRDefault="00CC3134" w:rsidP="00CC3134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 w:rsidRPr="00CC3134"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1275" w:type="dxa"/>
          </w:tcPr>
          <w:p w:rsidR="00CC3134" w:rsidRPr="00E01A8E" w:rsidRDefault="00CC3134" w:rsidP="00441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1A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50C98" w:rsidRPr="00950C98" w:rsidTr="00CC3134">
        <w:trPr>
          <w:tblCellSpacing w:w="0" w:type="dxa"/>
        </w:trPr>
        <w:tc>
          <w:tcPr>
            <w:tcW w:w="9006" w:type="dxa"/>
          </w:tcPr>
          <w:p w:rsidR="00CC3134" w:rsidRPr="00CC3134" w:rsidRDefault="00CC3134" w:rsidP="00CC3134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 w:rsidRPr="00CC3134">
              <w:rPr>
                <w:color w:val="000000"/>
                <w:sz w:val="28"/>
                <w:szCs w:val="28"/>
              </w:rPr>
              <w:t>2. Результаты освоения профессионального модуля</w:t>
            </w:r>
          </w:p>
        </w:tc>
        <w:tc>
          <w:tcPr>
            <w:tcW w:w="1275" w:type="dxa"/>
          </w:tcPr>
          <w:p w:rsidR="00CC3134" w:rsidRPr="00E01A8E" w:rsidRDefault="009645F6" w:rsidP="00441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950C98" w:rsidRPr="00950C98" w:rsidTr="00CC3134">
        <w:trPr>
          <w:tblCellSpacing w:w="0" w:type="dxa"/>
        </w:trPr>
        <w:tc>
          <w:tcPr>
            <w:tcW w:w="9006" w:type="dxa"/>
          </w:tcPr>
          <w:p w:rsidR="00CC3134" w:rsidRPr="00CC3134" w:rsidRDefault="00CC3134" w:rsidP="00CC3134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 w:rsidRPr="00CC3134">
              <w:rPr>
                <w:color w:val="000000"/>
                <w:sz w:val="28"/>
                <w:szCs w:val="28"/>
              </w:rPr>
              <w:t>3. Структура и содержание профессионального модуля</w:t>
            </w:r>
          </w:p>
        </w:tc>
        <w:tc>
          <w:tcPr>
            <w:tcW w:w="1275" w:type="dxa"/>
          </w:tcPr>
          <w:p w:rsidR="00CC3134" w:rsidRPr="00E01A8E" w:rsidRDefault="002B49C2" w:rsidP="00441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50C98" w:rsidRPr="00950C98" w:rsidTr="00CC3134">
        <w:trPr>
          <w:tblCellSpacing w:w="0" w:type="dxa"/>
        </w:trPr>
        <w:tc>
          <w:tcPr>
            <w:tcW w:w="9006" w:type="dxa"/>
          </w:tcPr>
          <w:p w:rsidR="00CC3134" w:rsidRPr="00CC3134" w:rsidRDefault="00CC3134" w:rsidP="00CC3134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 w:rsidRPr="00CC3134">
              <w:rPr>
                <w:color w:val="000000"/>
                <w:sz w:val="28"/>
                <w:szCs w:val="28"/>
              </w:rPr>
              <w:t>4. Условия реализации профессионального модуля</w:t>
            </w:r>
          </w:p>
        </w:tc>
        <w:tc>
          <w:tcPr>
            <w:tcW w:w="1275" w:type="dxa"/>
          </w:tcPr>
          <w:p w:rsidR="00CC3134" w:rsidRPr="00E01A8E" w:rsidRDefault="002B49C2" w:rsidP="00441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950C98" w:rsidRPr="00950C98" w:rsidTr="00CC3134">
        <w:trPr>
          <w:tblCellSpacing w:w="0" w:type="dxa"/>
        </w:trPr>
        <w:tc>
          <w:tcPr>
            <w:tcW w:w="9006" w:type="dxa"/>
          </w:tcPr>
          <w:p w:rsidR="00CC3134" w:rsidRPr="00CC3134" w:rsidRDefault="00CC3134" w:rsidP="00CC3134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 w:rsidRPr="00CC3134">
              <w:rPr>
                <w:color w:val="000000"/>
                <w:sz w:val="28"/>
                <w:szCs w:val="28"/>
              </w:rPr>
              <w:t>5. Контроль и оценка результатов освоения профессионального модуля</w:t>
            </w:r>
          </w:p>
        </w:tc>
        <w:tc>
          <w:tcPr>
            <w:tcW w:w="1275" w:type="dxa"/>
          </w:tcPr>
          <w:p w:rsidR="00CC3134" w:rsidRPr="00E01A8E" w:rsidRDefault="002B49C2" w:rsidP="00441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950C98" w:rsidRPr="00950C98" w:rsidTr="00CC3134">
        <w:trPr>
          <w:tblCellSpacing w:w="0" w:type="dxa"/>
        </w:trPr>
        <w:tc>
          <w:tcPr>
            <w:tcW w:w="9006" w:type="dxa"/>
          </w:tcPr>
          <w:p w:rsidR="00CC3134" w:rsidRPr="00CC3134" w:rsidRDefault="00CC3134" w:rsidP="00CC3134">
            <w:pPr>
              <w:pStyle w:val="af6"/>
              <w:spacing w:line="360" w:lineRule="auto"/>
              <w:rPr>
                <w:color w:val="000000"/>
                <w:sz w:val="28"/>
                <w:szCs w:val="28"/>
              </w:rPr>
            </w:pPr>
            <w:r w:rsidRPr="00CC3134">
              <w:rPr>
                <w:color w:val="000000"/>
                <w:sz w:val="28"/>
                <w:szCs w:val="28"/>
              </w:rPr>
              <w:t xml:space="preserve">6. Приложение </w:t>
            </w:r>
          </w:p>
        </w:tc>
        <w:tc>
          <w:tcPr>
            <w:tcW w:w="1275" w:type="dxa"/>
          </w:tcPr>
          <w:p w:rsidR="00CC3134" w:rsidRPr="00E01A8E" w:rsidRDefault="002B49C2" w:rsidP="00441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950C98" w:rsidRPr="00950C98" w:rsidTr="00CC3134">
        <w:trPr>
          <w:trHeight w:val="838"/>
          <w:tblCellSpacing w:w="0" w:type="dxa"/>
        </w:trPr>
        <w:tc>
          <w:tcPr>
            <w:tcW w:w="9006" w:type="dxa"/>
          </w:tcPr>
          <w:p w:rsidR="00CC3134" w:rsidRPr="00CC3134" w:rsidRDefault="00CC3134" w:rsidP="00CC3134">
            <w:pPr>
              <w:rPr>
                <w:rFonts w:ascii="Times New Roman" w:eastAsia="TimesNewRoman" w:hAnsi="Times New Roman" w:cs="Times New Roman"/>
                <w:sz w:val="28"/>
              </w:rPr>
            </w:pPr>
            <w:r w:rsidRPr="00CC3134">
              <w:rPr>
                <w:rFonts w:ascii="Times New Roman" w:eastAsia="TimesNewRoman" w:hAnsi="Times New Roman" w:cs="Times New Roman"/>
                <w:sz w:val="28"/>
              </w:rPr>
              <w:t>7. Лист изменений и дополнений, внесенных в рабочую программу</w:t>
            </w:r>
          </w:p>
          <w:p w:rsidR="00CC3134" w:rsidRPr="00CC3134" w:rsidRDefault="00CC3134" w:rsidP="00CC3134">
            <w:pPr>
              <w:pStyle w:val="af6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CC3134" w:rsidRPr="00E01A8E" w:rsidRDefault="002B49C2" w:rsidP="00441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CC3134" w:rsidRPr="00CC3134" w:rsidRDefault="00CC3134" w:rsidP="00CC3134">
      <w:pPr>
        <w:jc w:val="center"/>
        <w:rPr>
          <w:rFonts w:ascii="Times New Roman" w:hAnsi="Times New Roman" w:cs="Times New Roman"/>
          <w:sz w:val="28"/>
          <w:szCs w:val="28"/>
        </w:rPr>
      </w:pPr>
      <w:r w:rsidRPr="00CC3134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CC3134" w:rsidRPr="00186185" w:rsidRDefault="00CC3134" w:rsidP="00E01A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C3134">
        <w:rPr>
          <w:rFonts w:ascii="Times New Roman" w:hAnsi="Times New Roman" w:cs="Times New Roman"/>
          <w:sz w:val="28"/>
          <w:szCs w:val="28"/>
        </w:rPr>
        <w:br w:type="page"/>
      </w:r>
      <w:r w:rsidRPr="00186185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ПРОГРАММЫ ПРОФЕССИОНАЛЬНОГО МОДУЛЯ</w:t>
      </w:r>
    </w:p>
    <w:p w:rsidR="00836F73" w:rsidRDefault="00836F73" w:rsidP="00836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134">
        <w:rPr>
          <w:rFonts w:ascii="Times New Roman" w:hAnsi="Times New Roman" w:cs="Times New Roman"/>
          <w:b/>
          <w:sz w:val="28"/>
          <w:szCs w:val="28"/>
        </w:rPr>
        <w:t>ПМ. 05. Выполнение работ по рабочей профессии 16675 Повар, 12901 Кондитер</w:t>
      </w:r>
    </w:p>
    <w:p w:rsidR="00CC3134" w:rsidRPr="00186185" w:rsidRDefault="00CC3134" w:rsidP="00E01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185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C3134" w:rsidRPr="00186185" w:rsidRDefault="00CC3134" w:rsidP="00E01A8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185"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модуля </w:t>
      </w:r>
      <w:r w:rsidR="004D1FE3" w:rsidRPr="004D1FE3">
        <w:rPr>
          <w:rFonts w:ascii="Times New Roman" w:hAnsi="Times New Roman" w:cs="Times New Roman"/>
          <w:sz w:val="28"/>
          <w:szCs w:val="28"/>
        </w:rPr>
        <w:t xml:space="preserve">ПМ. 05. Выполнение работ по рабочей профессии 16675 Повар, 12901 Кондитер </w:t>
      </w:r>
      <w:r w:rsidRPr="00186185">
        <w:rPr>
          <w:rFonts w:ascii="Times New Roman" w:hAnsi="Times New Roman" w:cs="Times New Roman"/>
          <w:sz w:val="28"/>
          <w:szCs w:val="28"/>
        </w:rPr>
        <w:t>(далее программа ПМ) – является частью образовательной программы среднего профессионального образования по программе подготовки специалистов среднего звена</w:t>
      </w:r>
      <w:r w:rsidRPr="00186185">
        <w:rPr>
          <w:rFonts w:ascii="Times New Roman" w:hAnsi="Times New Roman" w:cs="Times New Roman"/>
          <w:bCs/>
          <w:sz w:val="28"/>
          <w:szCs w:val="28"/>
        </w:rPr>
        <w:t xml:space="preserve"> ГАПОУ КК КГТК</w:t>
      </w:r>
      <w:r w:rsidRPr="00186185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Pr="00186185">
        <w:rPr>
          <w:rFonts w:ascii="Times New Roman" w:hAnsi="Times New Roman" w:cs="Times New Roman"/>
          <w:bCs/>
          <w:sz w:val="28"/>
          <w:szCs w:val="28"/>
        </w:rPr>
        <w:t>44.02.06 Профессиональное обучение (</w:t>
      </w:r>
      <w:r w:rsidR="006C1283">
        <w:rPr>
          <w:rFonts w:ascii="Times New Roman" w:hAnsi="Times New Roman" w:cs="Times New Roman"/>
          <w:bCs/>
          <w:sz w:val="28"/>
          <w:szCs w:val="28"/>
        </w:rPr>
        <w:t>в отрасли поварское и кондитерское дело</w:t>
      </w:r>
      <w:r w:rsidRPr="0018618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429DE" w:rsidRPr="00186185">
        <w:rPr>
          <w:rFonts w:ascii="Times New Roman" w:hAnsi="Times New Roman" w:cs="Times New Roman"/>
          <w:sz w:val="28"/>
          <w:szCs w:val="28"/>
        </w:rPr>
        <w:t>углубленного</w:t>
      </w:r>
      <w:r w:rsidRPr="00186185">
        <w:rPr>
          <w:rFonts w:ascii="Times New Roman" w:hAnsi="Times New Roman" w:cs="Times New Roman"/>
          <w:sz w:val="28"/>
          <w:szCs w:val="28"/>
        </w:rPr>
        <w:t xml:space="preserve"> уровня подготовки, разработанной в соответствии с ФГОС СПО третьего поколения</w:t>
      </w:r>
    </w:p>
    <w:p w:rsidR="00CC3134" w:rsidRPr="00186185" w:rsidRDefault="00CC3134" w:rsidP="00E01A8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86185">
        <w:rPr>
          <w:sz w:val="28"/>
          <w:szCs w:val="28"/>
        </w:rPr>
        <w:t>Рабочая программа составлена для очной формы обучения.</w:t>
      </w:r>
    </w:p>
    <w:p w:rsidR="00950C98" w:rsidRPr="00186185" w:rsidRDefault="00950C98" w:rsidP="00E01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185">
        <w:rPr>
          <w:rFonts w:ascii="Times New Roman" w:hAnsi="Times New Roman" w:cs="Times New Roman"/>
          <w:b/>
          <w:sz w:val="28"/>
          <w:szCs w:val="28"/>
        </w:rPr>
        <w:t>1.2. Цели и задачи модуля – требования к результатам освоения модуля:</w:t>
      </w:r>
    </w:p>
    <w:p w:rsidR="00950C98" w:rsidRPr="00186185" w:rsidRDefault="00950C98" w:rsidP="00E01A8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186185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950C98" w:rsidRPr="00186185" w:rsidRDefault="00950C98" w:rsidP="00E01A8E">
      <w:p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185">
        <w:rPr>
          <w:rFonts w:ascii="Times New Roman" w:hAnsi="Times New Roman" w:cs="Times New Roman"/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67262A" w:rsidRPr="00EF42EB" w:rsidRDefault="0067262A" w:rsidP="0067262A">
      <w:pPr>
        <w:rPr>
          <w:rFonts w:ascii="Times New Roman" w:hAnsi="Times New Roman" w:cs="Times New Roman"/>
          <w:b/>
          <w:sz w:val="28"/>
          <w:szCs w:val="28"/>
        </w:rPr>
      </w:pPr>
      <w:r w:rsidRPr="00EF42EB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Уборка рабочих мест сотрудников основного производства организации питания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Проверка технологического оборудования, производственного инвентаря, инструмента, весоизмерительных приборов основного производства организации питания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Упаковка и складирование по заданию повара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Подготовка по заданию повара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Обработка, нарезка и формовка овощей и грибов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Подготовка рыбных полуфабрикатов, полуфабрикатов из мяса и домашней птицы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бутербродов и гастрономических продуктов порциями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блюд и гарниров из овощей, бобовых и кукурузы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каш и гарниров из круп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блюд из рыбы и нерыбных продуктов моря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блюд из мяса и мясных продуктов, домашней птицы и дичи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блюд из яиц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блюд из</w:t>
      </w:r>
      <w:r w:rsidR="00FF26B8">
        <w:rPr>
          <w:sz w:val="28"/>
          <w:szCs w:val="28"/>
        </w:rPr>
        <w:t xml:space="preserve"> сыра, </w:t>
      </w:r>
      <w:r>
        <w:rPr>
          <w:sz w:val="28"/>
          <w:szCs w:val="28"/>
        </w:rPr>
        <w:t xml:space="preserve"> творога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блюд и гарниров из макаронных изделий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мучных блюд, выпечных изделий из теста с фаршами, пиццы,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горячих напитков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холодных и горячих сладких блюд, десертов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салатов, основных холодных закусок, холодных рыбных и мясных блюд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супов, бульонов и отваров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холодных и горячих соусов, отдельных компонентов для соусов и соусных полуфабрикатов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Процеживание, протирание, замешивание, измельчение, фарширование, начинка продукции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Порционирование (комплектация), раздача блюд, напитков и кулинарных изделий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Помощь повару в производстве сложных, фирменных и национальных видов блюд, напитков и кулинарных изделий и их презентации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Прием и оформление платежей за блюда, напитки и кулинарных изделий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Упаковка готовых блюд, напитков и кулинарных изделий на вынос по заданию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наличия запасов сырья и полуфабрикатов, необходимых для приготовления блюд, налитков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наличия персонала и материальных ресурсов, необходимых для приготовления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Составление заявок на сырье и полуфабрикаты, используемые при приготовлении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Подготовка товарных отчетов по производству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выполнения помощником повара заданий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Контроль хранения и расхода продуктов, используемых при производстве блюд, напитков и кулинарных изделий</w:t>
      </w:r>
      <w:r>
        <w:rPr>
          <w:b/>
          <w:bCs/>
          <w:color w:val="000000"/>
          <w:sz w:val="28"/>
          <w:szCs w:val="28"/>
        </w:rPr>
        <w:br/>
      </w:r>
      <w:r>
        <w:rPr>
          <w:sz w:val="28"/>
          <w:szCs w:val="28"/>
        </w:rPr>
        <w:t>Разработка меню/ассортимента и рецептов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Подготовка сырья и полуфабрикатов для приготовления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Подготовка экзотических и редких видов овощей и грибов для приготовления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Нарезка и формовка овощей и фруктов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канапе и легких закусок разнообразного ассортимента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холодных и горячих закусок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холодных рыбных и мясных блюда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супов, отваров и бульонов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горячих и холодных соусов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блюд из овощей и грибов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блюд из рыбы, моллюсков и ракообразных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блюд из мяса, мясных полуфабрикатов, домашней птицы и дичи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блюд из творога, сыра, макаронных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мучных блюд из разных видов муки и изделий из теста разнообразного ассортимента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холодных и горячих десертов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Приготовление и оформление блюд здорового питания и диетических (лечебных) блюд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Контроль хранения и расхода продуктов на производстве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Контроль качества приготовления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Контроль безопасности готовых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Презентация готовых блюд, напитков и кулинарных изделий потребителям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потребности в материальных и других ресурсах, необходимых для обеспечения бесперебойной работы бригады поваров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Определение потребности членов бригады поваров в обучении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Организация обучения поваров на рабочих местах и с отрывом от производства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Проведение вводного и текущего инструктажа членов бригады поваров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Распределение заданий между работниками бригады поваров в зависимости от их умений и компетенции, определение их степени ответственности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Координация выполнения членами бригады поваров производственных заданий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Координация работы бригады поваров с деятельностью службы обслуживания и другими структурными подразделениями организации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результатов работы бригады поваров за отчетный период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Определение и использование форм контроля, соответствующих особенностям работ по производству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Выявление отклонений от плана в работе бригады поваров и их причин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Представление отчета о результатах работы бригады поваров за отчетный период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Подготовка к работе кондитерского цеха и своего рабочего места в соответствии с инструкциями и регламентами организации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Уборка рабочих мест работников кондитерского цеха по заданию кондитера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Проверка простого технологического оборудования, производственного инвентаря, инструмента, весоизмерительных приборов кондитерского цеха по заданию кондитера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хранения, по заданию кондитера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-Подготовка теста, начинки и полуфабрикатов для кондитерской и шоколадной продукции по заданию кондитера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Изготовление кондитерской и шоколадной продукции по заданию кондитера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Презентация кондитерской и шоколадной продукции под руководством кондитера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Прием и оформление платежей за кондитерскую и шоколадную продукцию по заданию кондитера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Упаковка готовой кондитерской и шоколадной продукции на вынос по заданию кондитера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наличия запасов сырья и полуфабрикатов, необходимых для изготовления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обеспеченности кондитерского и шоколадного производства трудовыми ресурсами и необходимым оборудованием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Составление заявок на сырье и полуфабрикаты, используемые в производстве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Подготовка товарных отчетов по производству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Контроль выполнения помощником кондитера заданий по подготовке оборудования и рабочего места кондитера к работе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Контроль хранения и расхода продуктов, используемых при изготовлении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Проверка рабочего состояния оборудования кондитерского цеха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Разработка меню/ассортимента и рецептов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Подготовка сырья и полуфабрикатов для приготовления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Изготовление и оформление кондитерской и шоколадной продукции стандартного ассортимента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Изготовление и оформление мороженного, фруктовых и легких обезжиренных кондитерских изделий, изделий пониженной калорийности, диетической кондитерской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Изготовление и оформление фирменной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Изготовление и оформление кондитерской и шоколадной продукции национальных кухонь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Презентация готовой кондитерской и шоколадной продукции потребителям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потребности в материальных и других ресурсах, необходимых для обеспечения бесперебойной работы бригады кондитеров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Определение потребности работников бригады кондитеров в обучении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Организация обучения кондитеров на рабочих местах и с отрывом от производства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Проведение вводного и текущего инструктажа работников бригады кондитеров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Распределение заданий между работниками бригады кондитеров в зависимости от их умений и компетенции, установление степени ответственности работников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Координация выполнения работниками бригады кондитеров производственных заданий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Координация работы бригады кондитеров с деятельностью службы обслуживания и другими структурными подразделениями организации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результатов работы бригады кондитеров за отчетный период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Определение и использование форм контроля, соответствующих особенностям работ по производству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Выявление отклонений от плана в работе бригады кондитеров и их причин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Представление отчета о результатах работы бригады за отчетный период</w:t>
      </w:r>
    </w:p>
    <w:p w:rsidR="0067262A" w:rsidRPr="00546789" w:rsidRDefault="0067262A" w:rsidP="0067262A">
      <w:pPr>
        <w:pStyle w:val="af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546789">
        <w:rPr>
          <w:rFonts w:ascii="Times New Roman" w:hAnsi="Times New Roman"/>
          <w:b/>
          <w:sz w:val="28"/>
          <w:szCs w:val="28"/>
        </w:rPr>
        <w:t>уметь:</w:t>
      </w:r>
    </w:p>
    <w:p w:rsidR="0067262A" w:rsidRPr="00546789" w:rsidRDefault="0067262A" w:rsidP="00B70812">
      <w:pPr>
        <w:pStyle w:val="aff2"/>
        <w:numPr>
          <w:ilvl w:val="0"/>
          <w:numId w:val="1"/>
        </w:numPr>
        <w:tabs>
          <w:tab w:val="left" w:pos="916"/>
          <w:tab w:val="num" w:pos="106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789">
        <w:rPr>
          <w:rFonts w:ascii="Times New Roman" w:hAnsi="Times New Roman"/>
          <w:sz w:val="28"/>
          <w:szCs w:val="28"/>
        </w:rPr>
        <w:t>Производить работы по подготовке рабочего места и технологического оборудования, производственного инвентаря, инструмента, весоизмерительных приборов, используемых при приготовлении блюд, напитков и кулинарных изделий</w:t>
      </w:r>
    </w:p>
    <w:p w:rsidR="0067262A" w:rsidRPr="00546789" w:rsidRDefault="0067262A" w:rsidP="00B70812">
      <w:pPr>
        <w:pStyle w:val="aff2"/>
        <w:numPr>
          <w:ilvl w:val="0"/>
          <w:numId w:val="1"/>
        </w:numPr>
        <w:tabs>
          <w:tab w:val="left" w:pos="916"/>
          <w:tab w:val="num" w:pos="106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46789">
        <w:rPr>
          <w:rFonts w:ascii="Times New Roman" w:hAnsi="Times New Roman"/>
          <w:sz w:val="28"/>
          <w:szCs w:val="28"/>
        </w:rPr>
        <w:t>Соблюдать стандарты чистоты на рабочем месте основного производства организации питания</w:t>
      </w:r>
    </w:p>
    <w:p w:rsidR="00B265D7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Применять регламенты, стандарты и нормативно-техническую документацию, используемую при производстве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Готовить блюда, напитки и кулинарные изделия по технологическим картам под руководством повара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Соблюдать правила сочетаемости основных продуктов и сырья при приготовлении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Отпускать готовые блюда, напитки и кулинарные изделия с раздачи/ прилавка и на вынос с учетом требований к безопасности готовой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Соблюдать санитарно-гигиенические требования и требования охраны труда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Аккуратно обращаться с сырьем в процессе приготовления блюд, напитков и кулинарных изделий и экономно расходовать его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Производить расчеты с потребителями с использованием различных форм наличной и безналичной оплаты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Эстетично и безопасно упаковывать готовые блюда, напитки и кулинарные изделия на вынос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Изменять ассортимент блюд, напитков и кулинарных изделий в зависимости от изменения спроса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Производить анализ и оценку потребности основного производства организации питания в материальных ресурсах и персонале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Оценивать наличие сырья и материалов для приготовления блюд, напитков и кулинарных изделий и прогнозировать потребность в них в соответствии с имеющимися условиями хранения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Организовывать обучение помощников повара на рабочих местах технологиям приготовления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Осуществлять контроль выполнения помощниками повара заданий по изготовлению блюд, напитков и кулинарных изделий стандартного ассортимента</w:t>
      </w:r>
      <w:r>
        <w:rPr>
          <w:b/>
          <w:bCs/>
          <w:color w:val="000000"/>
          <w:sz w:val="28"/>
          <w:szCs w:val="28"/>
        </w:rPr>
        <w:br/>
        <w:t>-</w:t>
      </w:r>
      <w:r>
        <w:rPr>
          <w:sz w:val="28"/>
          <w:szCs w:val="28"/>
        </w:rPr>
        <w:t>Изготовлять блюда, напитки и кулинарные изделия по технологическим картам, фирменным рецептам, а также рецептам национальных кухонь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Творчески оформлять блюда, напитки и кулинарные изделия, используя подходящие для этого отделочные полуфабрикаты и украшения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Готовить и презентовать блюда, напитки и кулинарные изделия с элементами шоу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Соблюдать при приготовлении блюд, напитков и кулинарных изделий требования к качеству и безопасности их приготовления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Оценивать качество приготовления и безопасность готовых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  <w:tab w:val="right" w:pos="10204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Составлять калькуляцию на блюда, напитки и кулинарные изделия</w:t>
      </w:r>
      <w:r>
        <w:rPr>
          <w:sz w:val="28"/>
          <w:szCs w:val="28"/>
        </w:rPr>
        <w:tab/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Кратко излагать концепции, оказавшие влияние на выбор и оформление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Составлять портфолио на блюда, напитки и кулинарные изделия</w:t>
      </w:r>
    </w:p>
    <w:p w:rsidR="0067262A" w:rsidRPr="00546789" w:rsidRDefault="0067262A" w:rsidP="00B70812">
      <w:pPr>
        <w:pStyle w:val="aff2"/>
        <w:numPr>
          <w:ilvl w:val="0"/>
          <w:numId w:val="1"/>
        </w:numPr>
        <w:tabs>
          <w:tab w:val="left" w:pos="916"/>
          <w:tab w:val="num" w:pos="106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6789">
        <w:rPr>
          <w:rFonts w:ascii="Times New Roman" w:hAnsi="Times New Roman"/>
          <w:sz w:val="28"/>
          <w:szCs w:val="28"/>
        </w:rPr>
        <w:t>Разрабатывать план работы бригады поваров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Распределять работу между членами бригады поваров и ставить задачи подчиненным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Обучать членов бригады на рабочих местах современным технологиям приготовления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Контролировать текущую деятельность членов бригады поваров и своевременно выявлять отклонения в их работе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Предупреждать факты хищений и других случаев нарушения членами бригады поваров трудовой дисциплины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Готовить отчеты о работе бригады поваров</w:t>
      </w:r>
    </w:p>
    <w:p w:rsidR="0067262A" w:rsidRPr="00546789" w:rsidRDefault="0067262A" w:rsidP="00B70812">
      <w:pPr>
        <w:pStyle w:val="aff2"/>
        <w:numPr>
          <w:ilvl w:val="0"/>
          <w:numId w:val="1"/>
        </w:numPr>
        <w:tabs>
          <w:tab w:val="left" w:pos="916"/>
          <w:tab w:val="num" w:pos="106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6789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Pr="00546789">
        <w:rPr>
          <w:rFonts w:ascii="Times New Roman" w:hAnsi="Times New Roman"/>
          <w:sz w:val="28"/>
          <w:szCs w:val="28"/>
        </w:rPr>
        <w:t>Разрабатывать план работы бригады поваров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Распределять работу между членами бригады и ставить задачи подчиненным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Обучать членов бригады на рабочих местах современным технологиям приготовления блюд, напитков и кулинарных изделий разнообразного ассортимента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Управлять конфликтными ситуациями, возникающими в бригаде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Организовывать и производить входной, текущий и итоговый контроль работы членов бригады поваров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Анализировать результаты работы бригады поваров за отчетный период и определять причины отклонений результатов работы бригады поваров от плана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Разрабатывать меры по предупреждению невыполнения плана работ и контролировать их реализацию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Использовать информационные технологии для ведения делопроизводства и выполнения регламентов организации работы бригады поваров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Выполнять работы по подготовке рабочего места и технологического оборудования, производственного инвентаря, инструмента, весоизмерительных приборов кондитерского цеха к работе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Соблюдать стандарты чистоты на рабочем месте в кондитерском цехе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Применять регламенты, стандарты и нормативно-техническую документацию, используемую при производстве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Замешивать тесто, готовить начинки и полуфабрикаты для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Соблюдать правила сочетаемости основных продуктов и сырья при изготовлении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Процеживать, просеивать, протирать, замешивать, измельчать, формовать сырье, используемое для приготовления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Порционировать (комплектовать) кондитерскую и шоколадную продукцию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Реализовывать готовую кондитерскую и шоколадную продукцию с учетом требований к безопасности готовой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Безопасно использовать технологическое оборудование для изготовления кондитерской и шоколадной продукции</w:t>
      </w:r>
    </w:p>
    <w:p w:rsidR="00FF26B8" w:rsidRDefault="00FF26B8" w:rsidP="00FF26B8">
      <w:pPr>
        <w:pStyle w:val="s16"/>
        <w:spacing w:before="0" w:beforeAutospacing="0" w:after="0" w:afterAutospacing="0"/>
        <w:ind w:left="709"/>
        <w:rPr>
          <w:sz w:val="28"/>
          <w:szCs w:val="28"/>
        </w:rPr>
      </w:pP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Аккуратно и экономно использовать сырье в процессе производства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Производить расчеты с потребителями с использованием различных форм наличной и безналичной оплаты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Эстетично и безопасно упаковывать готовую кондитерскую и шоколадную продукцию на вынос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Обосновывать ассортимент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Анализировать и оценивать потребность в трудовых ресурсах, необходимых для производства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Оценивать наличие и прогнозировать потребность в сырье и материалах для кондитерского и шоколадного производства в соответствии с имеющимися условиями хранения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Организовывать обучение помощников кондитера на рабочих местах технологиям приготовления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Осуществлять контроль выполнения помощниками кондитера заданий по изготовлению видов теста, полуфабрикатов, кондитерской и шоколадной продукции ассортимента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Готовить тесто и полуфабрикаты для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Готовить по технологическим картам кондитерскую и шоколадную продукцию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Комбинировать различные способы приготовления и сочетания основных продуктов с дополнительными ингредиентами для создания гармоничных кондитерских и шоколадных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Оформлять десерты, кондитерские и шоколадные изделия, используя подходящие для этого отделочные полуфабрикаты и украшения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Готовить кондитерскую продукцию с последующим охлаждением и замораживанием с учетом требований к безопасности пищевых продуктов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Готовить и представлять кондитерскую и шоколадную продукцию с элементами шоу, в том числе национального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Соблюдать при приготовлении десертов, кондитерской и шоколадной продукции требования к качеству и безопасности их приготовления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Оценивать качество приготовления и безопасность готовой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Составлять калькуляцию продукции кондитерского и шоколадного производства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Кратко излагать концепции, оказавшие влияние на выбор и оформление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Составлять портфолио на кондитерскую и шоколадную продукцию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Разрабатывать план работы бригады кондитеров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Распределять работу между работниками бригады кондитеров и ставить задачи подчиненным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Обучать членов бригады на рабочих местах современным технологиям производства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Контролировать текущую деятельность работников бригады кондитеров и своевременно выявлять отклонения в их работе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Предупреждать нарушения работниками бригады кондитеров трудовой дисциплины, в том числе хищения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Готовить отчеты о работе бригады кондитеров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Разрабатывать план работы бригады кондитеров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Распределять производственные задания между работниками бригады и ставить задачи подчиненным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Обучать работников бригады на рабочих местах современным технологиям кондитерского и шоколадного производства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Управлять конфликтными ситуациями в кондитерском производстве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-Организовывать и проводить входной, текущий и итоговый контроль работы членов бригады кондитеров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Анализировать результаты работы бригады кондитеров за отчетный период и определять причины отклонений результатов работы бригады от плана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Разрабатывать меры по предупреждению невыполнения плана работ и контролировать их реализацию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Использовать компьютерные программы и технологии для ведения отчетности и выполнения регламентов организации работы бригады</w:t>
      </w:r>
    </w:p>
    <w:p w:rsidR="0067262A" w:rsidRDefault="0067262A" w:rsidP="0067262A">
      <w:pPr>
        <w:pStyle w:val="s16"/>
        <w:spacing w:before="0" w:beforeAutospacing="0" w:after="0" w:afterAutospacing="0"/>
        <w:ind w:left="709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Нормативные правовые акты Российской Федерации, регулирующие деятельность организаций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Рецептуры и технологии приготовления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охраны труда, производственной санитарии и пожарной безопасности в организациях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Правила пользования сборниками рецептур на приготовление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Пищевая ценность различных видов продуктов и сырья, используемого при приготовлении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Принципы и приемы презентации блюд, напитков и кулинарных изделий потребителям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Правила и технологии расчетов с потребителями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Технологии приготовления блюд, напитков и кулинарных изделий разнообразного ассортимента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Правила составления меню, заявок на продукты, ведения учета и составления товарных отчетов о производстве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Специфика производственной деятельности организации, технологические процессы и режимы производства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Способы применения ароматических веществ с целью улучшения вкусовых качеств блюд, напитков и кулинарных изделий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Технологии наставничества и обучения на рабочих местах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Способы организации питания, в том числе диетического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Рецептура и современные технологии приготовления блюд, напитков и кулинарных изделий разнообразного ассортимента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планирования, организации, стимулирования и контроля деятельности подчиненных организаций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Технологии обучения на рабочих местах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трудовой дисциплины, охраны труда, санитарии и гигиены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Современные технологии приготовления блюд, напитков и кулинарных изделий разнообразного ассортимента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безопасности пищевых продуктов, условиям их хранения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планирования, организации, стимулирования и контроля деятельности сотрудников организаций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Теория межличностного и делового общения, переговоров, конфликтологии малой группы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Современные технологии контроля организации деятельности сотрудников организаций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Методы управления, делопроизводства и подготовки отчетности организаций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Технологии маркетинговых исследований в организациях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Рецептуры и технологии приготовления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Назначение, правила использования применяемого технологического оборудования, производственного инвентаря, инструмента, весоизмерительных приборов, посуды, используемой в кондитерском цехе, и правила ухода за ними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охраны труда, производственной санитарии и пожарной безопасности в организациях питания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качеству, безопасности пищевых продуктов, используемых в изготовлении кондитерской и шоколадной продукции, условиям их хранения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Правила пользования сборниками рецептур изготовления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Принципы и приемы презентации кондитерской и шоколадной продукции потребителям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минимизации отходов сырья, используемого при изготовлении кондитерской и шоколадной продукции с учетом соблюдения требований качества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Пищевая ценность видов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Правила и технологии наличных и безналичных расчетов с потребителями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Принципы и приемы презентации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качеству, срокам, условиям хранения, порционирования, оформления и подачи десертов, мороженного, кондитерской и шоколадной продукции разнообразного ассортимента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Технологии изготовления теста, отделочных полуфабрикатов, десертов, мороженного, кондитерской и шоколадной продукции разнообразного ассортимента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Правила составления меню, заявок на продукты, ведения учета и составления товарных отчетов о производстве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Способы сокращения потерь и сохранения питательной ценности пищевых продуктов, используемых при производстве кондитерской и шоколадной продукции, при их тепловой обработке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Специфика производственной деятельности организации, технологические процессы и режимы производства кондитерской и шоколадной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Способы применения ароматических веществ и их дозировка с целью улучшения вкусовых качеств кулинарной продукции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Технологии наставничества и обучения на рабочих местах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Организация питания, в том числе диетического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Рецептура и современные технологии приготовления кондитерской и шоколадной продукции разнообразного ассортимента, в том числе фирменной продукции и продукции национальных кухонь</w:t>
      </w:r>
    </w:p>
    <w:p w:rsidR="0067262A" w:rsidRDefault="0067262A" w:rsidP="00B70812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Нормы расхода сырья и полуфабрикатов, используемых в кондитерском производстве, правила учета и выдачи продуктов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Виды технологического оборудования, используемого при производстве кондитерской и шоколадной продукции, технические характеристики и условия его эксплуатации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Принципы и приемы презентации кондитерской и шоколадной продукции потребителям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охраны труда, производственной санитарии и пожарной безопасности в организациях питания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планирования, организации, стимулирования и контроля деятельности подчиненных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Технологии обучения на рабочих местах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трудовой дисциплины, охраны здоровья, санитарии и гигиены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Современные технологии организации кондитерского производства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безопасности пищевых продуктов, используемых в кондитерском производстве, условия их хранения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планирования, организации, стимулирования и контроля деятельности подчиненных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Теория межличностного и делового общения, переговоров, конфликтологии малой группы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охраны труда, производственной санитарии и пожарной безопасности в организациях питания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Современные технологии контроля организации кондитерского производства</w:t>
      </w:r>
    </w:p>
    <w:p w:rsidR="0067262A" w:rsidRDefault="0067262A" w:rsidP="00836F73">
      <w:pPr>
        <w:pStyle w:val="s16"/>
        <w:numPr>
          <w:ilvl w:val="0"/>
          <w:numId w:val="1"/>
        </w:numPr>
        <w:tabs>
          <w:tab w:val="num" w:pos="1068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управления, делопроизводства и подготовки отчетности организаций питания</w:t>
      </w:r>
    </w:p>
    <w:p w:rsidR="00950C98" w:rsidRPr="006C1283" w:rsidRDefault="00950C98" w:rsidP="00836F73">
      <w:p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C1283">
        <w:rPr>
          <w:rFonts w:ascii="Times New Roman" w:hAnsi="Times New Roman" w:cs="Times New Roman"/>
          <w:i/>
          <w:sz w:val="28"/>
          <w:szCs w:val="28"/>
          <w:u w:val="single"/>
        </w:rPr>
        <w:t xml:space="preserve">Вариативная часть </w:t>
      </w:r>
    </w:p>
    <w:p w:rsidR="00950C98" w:rsidRPr="00E540DE" w:rsidRDefault="00950C98" w:rsidP="00836F73">
      <w:p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0DE">
        <w:rPr>
          <w:rFonts w:ascii="Times New Roman" w:hAnsi="Times New Roman" w:cs="Times New Roman"/>
          <w:sz w:val="28"/>
          <w:szCs w:val="28"/>
        </w:rPr>
        <w:lastRenderedPageBreak/>
        <w:t>С целью реализации требований работодателей и ориентации профессиональной подготовки под конкретное рабочее место, обучающийся в рамках овладения указанным видом профессиональной деятельности должен:</w:t>
      </w:r>
    </w:p>
    <w:p w:rsidR="006C1283" w:rsidRPr="006C1283" w:rsidRDefault="006C1283" w:rsidP="006C1283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6C1283"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Иметь практический опыт:</w:t>
      </w:r>
      <w:r w:rsidRPr="006C1283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выполнения работ по профессии Повар, Кондитер</w:t>
      </w:r>
    </w:p>
    <w:p w:rsidR="006C1283" w:rsidRPr="006C1283" w:rsidRDefault="006C1283" w:rsidP="006C128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4"/>
          <w:lang w:eastAsia="ar-SA"/>
        </w:rPr>
      </w:pPr>
      <w:r w:rsidRPr="006C1283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ar-SA"/>
        </w:rPr>
        <w:t xml:space="preserve">Уметь: </w:t>
      </w:r>
      <w:r w:rsidRPr="006C1283">
        <w:rPr>
          <w:rFonts w:ascii="Times New Roman" w:eastAsia="Times New Roman" w:hAnsi="Times New Roman" w:cs="Times New Roman"/>
          <w:bCs/>
          <w:i/>
          <w:sz w:val="28"/>
          <w:szCs w:val="24"/>
          <w:lang w:eastAsia="ar-SA"/>
        </w:rPr>
        <w:t>готовить, оформлять и подавать сложные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напитки; хлебобулочные, мучные и кондитерские   изделия.</w:t>
      </w:r>
    </w:p>
    <w:p w:rsidR="006C1283" w:rsidRPr="006C1283" w:rsidRDefault="006C1283" w:rsidP="006C128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 w:rsidRPr="006C1283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ar-SA"/>
        </w:rPr>
        <w:t xml:space="preserve">Знать: </w:t>
      </w:r>
      <w:r w:rsidRPr="006C1283">
        <w:rPr>
          <w:rFonts w:ascii="Times New Roman" w:eastAsia="Times New Roman" w:hAnsi="Times New Roman" w:cs="Times New Roman"/>
          <w:bCs/>
          <w:i/>
          <w:sz w:val="28"/>
          <w:szCs w:val="24"/>
          <w:lang w:eastAsia="ar-SA"/>
        </w:rPr>
        <w:t>технологию приготовления сложных блюд из овощей и грибов; блюд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напитки; хлебобулочные, мучные и кондитерские   изделия</w:t>
      </w:r>
      <w:r w:rsidR="00F679EA">
        <w:rPr>
          <w:rFonts w:ascii="Times New Roman" w:eastAsia="Times New Roman" w:hAnsi="Times New Roman" w:cs="Times New Roman"/>
          <w:bCs/>
          <w:i/>
          <w:sz w:val="28"/>
          <w:szCs w:val="24"/>
          <w:lang w:eastAsia="ar-SA"/>
        </w:rPr>
        <w:t>.</w:t>
      </w:r>
    </w:p>
    <w:p w:rsidR="006C1283" w:rsidRDefault="006C1283" w:rsidP="00CC3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Cs w:val="28"/>
        </w:rPr>
      </w:pPr>
    </w:p>
    <w:p w:rsidR="00CC3134" w:rsidRPr="00CC3134" w:rsidRDefault="00CC3134" w:rsidP="00CC3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3134">
        <w:rPr>
          <w:rStyle w:val="FontStyle72"/>
          <w:szCs w:val="28"/>
        </w:rPr>
        <w:t>1.</w:t>
      </w:r>
      <w:r w:rsidRPr="00CC3134">
        <w:rPr>
          <w:rFonts w:ascii="Times New Roman" w:hAnsi="Times New Roman" w:cs="Times New Roman"/>
          <w:b/>
          <w:bCs/>
          <w:sz w:val="28"/>
          <w:szCs w:val="28"/>
        </w:rPr>
        <w:t>3. Количество часов на освоение программы профессионального модуля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CC3134" w:rsidRPr="001B3ED3" w:rsidTr="000D4B5D">
        <w:trPr>
          <w:trHeight w:val="20"/>
        </w:trPr>
        <w:tc>
          <w:tcPr>
            <w:tcW w:w="6912" w:type="dxa"/>
          </w:tcPr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B3ED3">
              <w:rPr>
                <w:rFonts w:ascii="Times New Roman" w:hAnsi="Times New Roman" w:cs="Times New Roman"/>
                <w:b/>
                <w:sz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B3ED3">
              <w:rPr>
                <w:rFonts w:ascii="Times New Roman" w:hAnsi="Times New Roman" w:cs="Times New Roman"/>
                <w:b/>
                <w:sz w:val="28"/>
              </w:rPr>
              <w:t>Объем часов</w:t>
            </w:r>
          </w:p>
        </w:tc>
      </w:tr>
      <w:tr w:rsidR="00CC3134" w:rsidRPr="001B3ED3" w:rsidTr="000D4B5D">
        <w:trPr>
          <w:trHeight w:val="20"/>
        </w:trPr>
        <w:tc>
          <w:tcPr>
            <w:tcW w:w="6912" w:type="dxa"/>
          </w:tcPr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B3ED3">
              <w:rPr>
                <w:rFonts w:ascii="Times New Roman" w:hAnsi="Times New Roman" w:cs="Times New Roman"/>
                <w:sz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CC3134" w:rsidRPr="001B3ED3" w:rsidRDefault="008023BA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1B3ED3">
              <w:rPr>
                <w:rFonts w:ascii="Times New Roman" w:hAnsi="Times New Roman" w:cs="Times New Roman"/>
                <w:color w:val="000000" w:themeColor="text1"/>
                <w:sz w:val="28"/>
              </w:rPr>
              <w:t>1740</w:t>
            </w:r>
          </w:p>
        </w:tc>
      </w:tr>
      <w:tr w:rsidR="00CC3134" w:rsidRPr="001B3ED3" w:rsidTr="000D4B5D">
        <w:trPr>
          <w:trHeight w:val="20"/>
        </w:trPr>
        <w:tc>
          <w:tcPr>
            <w:tcW w:w="6912" w:type="dxa"/>
          </w:tcPr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B3ED3">
              <w:rPr>
                <w:rFonts w:ascii="Times New Roman" w:hAnsi="Times New Roman" w:cs="Times New Roman"/>
                <w:sz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CC3134" w:rsidRPr="001B3ED3" w:rsidRDefault="008023BA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1B3ED3">
              <w:rPr>
                <w:rFonts w:ascii="Times New Roman" w:hAnsi="Times New Roman" w:cs="Times New Roman"/>
                <w:color w:val="000000" w:themeColor="text1"/>
                <w:sz w:val="28"/>
              </w:rPr>
              <w:t>1412</w:t>
            </w:r>
          </w:p>
        </w:tc>
      </w:tr>
      <w:tr w:rsidR="00CC3134" w:rsidRPr="001B3ED3" w:rsidTr="000D4B5D">
        <w:trPr>
          <w:trHeight w:val="20"/>
        </w:trPr>
        <w:tc>
          <w:tcPr>
            <w:tcW w:w="6912" w:type="dxa"/>
          </w:tcPr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B3ED3">
              <w:rPr>
                <w:rFonts w:ascii="Times New Roman" w:hAnsi="Times New Roman" w:cs="Times New Roman"/>
                <w:sz w:val="28"/>
              </w:rPr>
              <w:t>Лабораторные и практические работы</w:t>
            </w:r>
          </w:p>
        </w:tc>
        <w:tc>
          <w:tcPr>
            <w:tcW w:w="3174" w:type="dxa"/>
          </w:tcPr>
          <w:p w:rsidR="00CC3134" w:rsidRPr="001B3ED3" w:rsidRDefault="008023BA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1B3ED3">
              <w:rPr>
                <w:rFonts w:ascii="Times New Roman" w:hAnsi="Times New Roman" w:cs="Times New Roman"/>
                <w:color w:val="000000" w:themeColor="text1"/>
                <w:sz w:val="28"/>
              </w:rPr>
              <w:t>480</w:t>
            </w:r>
          </w:p>
        </w:tc>
      </w:tr>
      <w:tr w:rsidR="00CC3134" w:rsidRPr="001B3ED3" w:rsidTr="000D4B5D">
        <w:trPr>
          <w:trHeight w:val="20"/>
        </w:trPr>
        <w:tc>
          <w:tcPr>
            <w:tcW w:w="6912" w:type="dxa"/>
          </w:tcPr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B3ED3">
              <w:rPr>
                <w:rFonts w:ascii="Times New Roman" w:hAnsi="Times New Roman" w:cs="Times New Roman"/>
                <w:sz w:val="28"/>
              </w:rPr>
              <w:t>Курсовая работа/проект</w:t>
            </w:r>
          </w:p>
        </w:tc>
        <w:tc>
          <w:tcPr>
            <w:tcW w:w="3174" w:type="dxa"/>
          </w:tcPr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1B3ED3">
              <w:rPr>
                <w:rFonts w:ascii="Times New Roman" w:hAnsi="Times New Roman" w:cs="Times New Roman"/>
                <w:color w:val="000000" w:themeColor="text1"/>
                <w:sz w:val="28"/>
              </w:rPr>
              <w:t>Не предусмотрено</w:t>
            </w:r>
          </w:p>
        </w:tc>
      </w:tr>
      <w:tr w:rsidR="00CC3134" w:rsidRPr="001B3ED3" w:rsidTr="000D4B5D">
        <w:trPr>
          <w:trHeight w:val="20"/>
        </w:trPr>
        <w:tc>
          <w:tcPr>
            <w:tcW w:w="6912" w:type="dxa"/>
          </w:tcPr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B3ED3">
              <w:rPr>
                <w:rFonts w:ascii="Times New Roman" w:hAnsi="Times New Roman" w:cs="Times New Roman"/>
                <w:bCs/>
                <w:sz w:val="28"/>
              </w:rPr>
              <w:t>Учебная практика</w:t>
            </w:r>
          </w:p>
        </w:tc>
        <w:tc>
          <w:tcPr>
            <w:tcW w:w="3174" w:type="dxa"/>
          </w:tcPr>
          <w:p w:rsidR="00CC3134" w:rsidRPr="001B3ED3" w:rsidRDefault="000D4B5D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1B3ED3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396</w:t>
            </w:r>
          </w:p>
        </w:tc>
      </w:tr>
      <w:tr w:rsidR="00CC3134" w:rsidRPr="001B3ED3" w:rsidTr="000D4B5D">
        <w:trPr>
          <w:trHeight w:val="20"/>
        </w:trPr>
        <w:tc>
          <w:tcPr>
            <w:tcW w:w="6912" w:type="dxa"/>
          </w:tcPr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B3ED3">
              <w:rPr>
                <w:rFonts w:ascii="Times New Roman" w:hAnsi="Times New Roman" w:cs="Times New Roman"/>
                <w:bCs/>
                <w:caps/>
                <w:sz w:val="28"/>
              </w:rPr>
              <w:t>п</w:t>
            </w:r>
            <w:r w:rsidRPr="001B3ED3">
              <w:rPr>
                <w:rFonts w:ascii="Times New Roman" w:hAnsi="Times New Roman" w:cs="Times New Roman"/>
                <w:bCs/>
                <w:sz w:val="28"/>
              </w:rPr>
              <w:t>роизводственная практика</w:t>
            </w:r>
          </w:p>
        </w:tc>
        <w:tc>
          <w:tcPr>
            <w:tcW w:w="3174" w:type="dxa"/>
          </w:tcPr>
          <w:p w:rsidR="00CC3134" w:rsidRPr="001B3ED3" w:rsidRDefault="000D4B5D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1B3ED3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360</w:t>
            </w:r>
          </w:p>
        </w:tc>
      </w:tr>
      <w:tr w:rsidR="00CC3134" w:rsidRPr="001B3ED3" w:rsidTr="000D4B5D">
        <w:trPr>
          <w:trHeight w:val="20"/>
        </w:trPr>
        <w:tc>
          <w:tcPr>
            <w:tcW w:w="6912" w:type="dxa"/>
          </w:tcPr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</w:rPr>
            </w:pPr>
            <w:r w:rsidRPr="001B3ED3">
              <w:rPr>
                <w:rFonts w:ascii="Times New Roman" w:hAnsi="Times New Roman" w:cs="Times New Roman"/>
                <w:sz w:val="28"/>
              </w:rPr>
              <w:t xml:space="preserve">Самостоятельная работа студента (всего) </w:t>
            </w:r>
            <w:r w:rsidRPr="001B3ED3">
              <w:rPr>
                <w:rFonts w:ascii="Times New Roman" w:hAnsi="Times New Roman" w:cs="Times New Roman"/>
                <w:spacing w:val="-6"/>
                <w:sz w:val="28"/>
              </w:rPr>
              <w:t>в том числе:</w:t>
            </w:r>
          </w:p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B3ED3">
              <w:rPr>
                <w:rFonts w:ascii="Times New Roman" w:hAnsi="Times New Roman" w:cs="Times New Roman"/>
                <w:sz w:val="28"/>
              </w:rPr>
              <w:t>Подготовка к лабораторным и практическим работам, оформление и отчет  и подготовка к их защите.</w:t>
            </w:r>
          </w:p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B3ED3">
              <w:rPr>
                <w:rFonts w:ascii="Times New Roman" w:hAnsi="Times New Roman" w:cs="Times New Roman"/>
                <w:sz w:val="28"/>
              </w:rPr>
              <w:t>Проработка конспектов занятий, учебной литературы.</w:t>
            </w:r>
          </w:p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B3ED3">
              <w:rPr>
                <w:rFonts w:ascii="Times New Roman" w:hAnsi="Times New Roman" w:cs="Times New Roman"/>
                <w:sz w:val="28"/>
              </w:rPr>
              <w:t>Составление кроссворда по темам.</w:t>
            </w:r>
          </w:p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</w:rPr>
            </w:pPr>
            <w:r w:rsidRPr="001B3ED3">
              <w:rPr>
                <w:rFonts w:ascii="Times New Roman" w:hAnsi="Times New Roman" w:cs="Times New Roman"/>
                <w:sz w:val="28"/>
              </w:rPr>
              <w:t>Составление технологических и калькуляционных карт.</w:t>
            </w:r>
          </w:p>
        </w:tc>
        <w:tc>
          <w:tcPr>
            <w:tcW w:w="3174" w:type="dxa"/>
          </w:tcPr>
          <w:p w:rsidR="00CC3134" w:rsidRPr="001B3ED3" w:rsidRDefault="00FF315D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1B3ED3">
              <w:rPr>
                <w:rFonts w:ascii="Times New Roman" w:hAnsi="Times New Roman" w:cs="Times New Roman"/>
                <w:color w:val="000000" w:themeColor="text1"/>
                <w:sz w:val="28"/>
              </w:rPr>
              <w:t>328</w:t>
            </w:r>
          </w:p>
        </w:tc>
      </w:tr>
      <w:tr w:rsidR="00CC3134" w:rsidRPr="001B3ED3" w:rsidTr="000D4B5D">
        <w:trPr>
          <w:trHeight w:val="20"/>
        </w:trPr>
        <w:tc>
          <w:tcPr>
            <w:tcW w:w="6912" w:type="dxa"/>
          </w:tcPr>
          <w:p w:rsidR="00CC3134" w:rsidRPr="001B3ED3" w:rsidRDefault="00CC3134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B3ED3">
              <w:rPr>
                <w:rFonts w:ascii="Times New Roman" w:hAnsi="Times New Roman" w:cs="Times New Roman"/>
                <w:sz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:rsidR="00CC3134" w:rsidRPr="001B3ED3" w:rsidRDefault="000D4B5D" w:rsidP="000D4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1B3ED3">
              <w:rPr>
                <w:rFonts w:ascii="Times New Roman" w:hAnsi="Times New Roman" w:cs="Times New Roman"/>
                <w:sz w:val="28"/>
              </w:rPr>
              <w:t>Квалификационный э</w:t>
            </w:r>
            <w:r w:rsidR="00CC3134" w:rsidRPr="001B3ED3">
              <w:rPr>
                <w:rFonts w:ascii="Times New Roman" w:hAnsi="Times New Roman" w:cs="Times New Roman"/>
                <w:sz w:val="28"/>
              </w:rPr>
              <w:t>кзамен</w:t>
            </w:r>
          </w:p>
        </w:tc>
      </w:tr>
    </w:tbl>
    <w:p w:rsidR="00CC3134" w:rsidRPr="00CC3134" w:rsidRDefault="00CC3134" w:rsidP="00CC3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C3134" w:rsidRPr="00CC3134" w:rsidRDefault="00CC3134" w:rsidP="00CC3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25D0" w:rsidRPr="00D12155" w:rsidRDefault="00CC3134" w:rsidP="003E2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134">
        <w:rPr>
          <w:rFonts w:ascii="Times New Roman" w:hAnsi="Times New Roman" w:cs="Times New Roman"/>
          <w:b/>
          <w:sz w:val="28"/>
          <w:szCs w:val="28"/>
        </w:rPr>
        <w:br w:type="page"/>
      </w:r>
      <w:r w:rsidR="003E25D0" w:rsidRPr="00D12155">
        <w:rPr>
          <w:rFonts w:ascii="Times New Roman" w:hAnsi="Times New Roman" w:cs="Times New Roman"/>
          <w:b/>
          <w:sz w:val="24"/>
          <w:szCs w:val="24"/>
        </w:rPr>
        <w:lastRenderedPageBreak/>
        <w:t>2. РЕЗУЛЬТАТЫ ОСВОЕНИЯ ПРОФЕССИОНАЛЬНОГО МОДУЛЯ.</w:t>
      </w:r>
    </w:p>
    <w:p w:rsidR="003E25D0" w:rsidRPr="00D12155" w:rsidRDefault="003E25D0" w:rsidP="003E25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2155">
        <w:rPr>
          <w:rFonts w:ascii="Times New Roman" w:hAnsi="Times New Roman" w:cs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 выполнение работ по рабочим профессиям, в том числе профессиональными (ПК)</w:t>
      </w:r>
      <w:r w:rsidRPr="00D12155">
        <w:rPr>
          <w:rFonts w:ascii="Times New Roman" w:hAnsi="Times New Roman" w:cs="Times New Roman"/>
          <w:spacing w:val="-6"/>
          <w:sz w:val="24"/>
          <w:szCs w:val="24"/>
        </w:rPr>
        <w:t xml:space="preserve">, указанными в ФГОС  по специальности </w:t>
      </w:r>
      <w:r w:rsidRPr="00D12155">
        <w:rPr>
          <w:rFonts w:ascii="Times New Roman" w:hAnsi="Times New Roman" w:cs="Times New Roman"/>
          <w:bCs/>
          <w:sz w:val="24"/>
          <w:szCs w:val="24"/>
        </w:rPr>
        <w:t>44.02.06 Профессиональное обучение (</w:t>
      </w:r>
      <w:r w:rsidR="006C1283">
        <w:rPr>
          <w:rFonts w:ascii="Times New Roman" w:hAnsi="Times New Roman" w:cs="Times New Roman"/>
          <w:bCs/>
          <w:sz w:val="24"/>
          <w:szCs w:val="24"/>
        </w:rPr>
        <w:t>в отрасли поварское и кондитерское дело</w:t>
      </w:r>
      <w:r w:rsidRPr="00D12155">
        <w:rPr>
          <w:rFonts w:ascii="Times New Roman" w:hAnsi="Times New Roman" w:cs="Times New Roman"/>
          <w:bCs/>
          <w:sz w:val="24"/>
          <w:szCs w:val="24"/>
        </w:rPr>
        <w:t>)</w:t>
      </w:r>
    </w:p>
    <w:p w:rsidR="003E25D0" w:rsidRPr="00D12155" w:rsidRDefault="003E25D0" w:rsidP="003E25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4"/>
      </w:tblGrid>
      <w:tr w:rsidR="003E25D0" w:rsidRPr="00D12155" w:rsidTr="006C2EA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D0" w:rsidRPr="00D12155" w:rsidRDefault="003E25D0" w:rsidP="006C2EA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25D0" w:rsidRPr="00D12155" w:rsidRDefault="003E25D0" w:rsidP="006C2EA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3E25D0" w:rsidRPr="00D12155" w:rsidTr="006C2EA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D0" w:rsidRPr="00EA2C65" w:rsidRDefault="003E25D0" w:rsidP="006C2EA6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</w:t>
            </w:r>
            <w:r w:rsidRPr="00EA2C6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25D0" w:rsidRPr="00EA2C65" w:rsidRDefault="003E25D0" w:rsidP="006C2EA6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A2C65">
              <w:rPr>
                <w:rFonts w:ascii="Times New Roman" w:hAnsi="Times New Roman" w:cs="Times New Roman"/>
                <w:sz w:val="24"/>
                <w:szCs w:val="24"/>
              </w:rPr>
              <w:t>Производить первичную обработку, нарезку и формовку традиционных видов овощей и плодов, подготовку пряностей и приправ.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</w:t>
            </w: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8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основные и простые блюда и гарниры из традиционных видов овощей и грибов.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8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Производить подготовку зерновых продуктов, жиров, сахара, муки, яиц, молока для приготовления блюд и гарниров.</w:t>
            </w:r>
          </w:p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5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5D0" w:rsidRPr="00D12155" w:rsidTr="006C2EA6">
        <w:trPr>
          <w:trHeight w:val="57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20" w:lineRule="exact"/>
              <w:ind w:right="56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каши и гарниры из круп и риса, простые блюда из бобовых и кукурузы.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8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и оформлять простые блюда и гарниры из макаронных изделий.</w:t>
            </w:r>
          </w:p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8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и оформлять простые блюда из яиц и творога.</w:t>
            </w:r>
          </w:p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8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3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и оформлять простые мучные блюда из теста с фаршем.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бульоны и отвары.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простые супы.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5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отдельные компоненты для соусов и соусные полуфабрикаты.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простые холодные и горячие соусы.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Производить обработку рыбы с костным скелетом.</w:t>
            </w:r>
          </w:p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56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8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Производить приготовление или подготовку полуфабрикатов из рыбы с костным скелетом.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8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блюда из рыбы с костным скелетом.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8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Производить подготовку полуфабрикатов из мяса, мясных продуктов и домашней птицы.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Default"/>
            </w:pPr>
            <w:r w:rsidRPr="00D12155">
              <w:t>Производить обработку и приготовление основных полуфабрикатов из мяса, мясопродуктов и домашней птицы.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Default"/>
            </w:pPr>
            <w:r w:rsidRPr="00D12155">
              <w:t>Готовить и оформлять простые блюда из мяса и мясных продуктов.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Default"/>
            </w:pPr>
            <w:r w:rsidRPr="00D12155">
              <w:t>Готовить и оформлять простые блюда из домашней птицы.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5.19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40" w:lineRule="auto"/>
              <w:ind w:right="8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бутерброды и гастрономические продукты порциями.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салаты.</w:t>
            </w:r>
          </w:p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34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холодные закуски.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холодные блюда.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right="1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холодные и горячие сладкие блюда.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простые горячие напитки.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rPr>
          <w:trHeight w:val="42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холодные напитки.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rPr>
          <w:trHeight w:val="841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4"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хлебобулочные изделия и</w:t>
            </w:r>
          </w:p>
          <w:p w:rsidR="003E25D0" w:rsidRPr="00D12155" w:rsidRDefault="003E25D0" w:rsidP="006C2EA6">
            <w:pPr>
              <w:pStyle w:val="32"/>
              <w:shd w:val="clear" w:color="auto" w:fill="auto"/>
              <w:spacing w:after="0" w:line="360" w:lineRule="auto"/>
              <w:ind w:lef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хлеб.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40" w:lineRule="auto"/>
              <w:ind w:right="5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основные мучные кондитерские изделия.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печенье, пряники, коврижки.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40" w:lineRule="auto"/>
              <w:ind w:right="1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использовать в оформлении простые и основные отделочные полуфабрикаты.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5.30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0" w:line="240" w:lineRule="auto"/>
              <w:ind w:right="1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отечественные классические торты и пирожные.</w:t>
            </w:r>
          </w:p>
          <w:p w:rsidR="003E25D0" w:rsidRPr="00D12155" w:rsidRDefault="003E25D0" w:rsidP="006C2EA6">
            <w:pPr>
              <w:pStyle w:val="Default"/>
            </w:pP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5.31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32"/>
              <w:shd w:val="clear" w:color="auto" w:fill="auto"/>
              <w:spacing w:after="182" w:line="240" w:lineRule="auto"/>
              <w:ind w:right="1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фруктовые и легкие обезжиренные торты и пирожные.</w:t>
            </w:r>
          </w:p>
        </w:tc>
      </w:tr>
    </w:tbl>
    <w:p w:rsidR="003E25D0" w:rsidRPr="00D12155" w:rsidRDefault="003E25D0" w:rsidP="003E25D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155">
        <w:rPr>
          <w:rFonts w:ascii="Times New Roman" w:hAnsi="Times New Roman" w:cs="Times New Roman"/>
          <w:sz w:val="24"/>
          <w:szCs w:val="24"/>
        </w:rPr>
        <w:t>Вариативная часть профессионального модуля направлена на формирование дополнительных (вариативных) ПК: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4"/>
      </w:tblGrid>
      <w:tr w:rsidR="003E25D0" w:rsidRPr="00D12155" w:rsidTr="006C2EA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D0" w:rsidRPr="00D12155" w:rsidRDefault="003E25D0" w:rsidP="006C2EA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25D0" w:rsidRPr="00D12155" w:rsidRDefault="003E25D0" w:rsidP="006C2EA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ПКв 5.1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Готовить и оформлять блюда из овощей и грибов</w:t>
            </w:r>
            <w:r w:rsidRPr="00D1215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ПКв 5.2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Готовить и оформлять  блюда  и  гарниры из круп,  бобовых и макаронных  изделий,  яиц,  творога, теста</w:t>
            </w:r>
            <w:r w:rsidRPr="00D1215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ПКв 5.3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Готовить и оформлять</w:t>
            </w:r>
            <w:r w:rsidR="001D41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фирменные и национальные </w:t>
            </w: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супы и соусы.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ПКв 5.4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Готовить и оформлять </w:t>
            </w:r>
            <w:r w:rsidR="001D41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сложные </w:t>
            </w: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блюда из рыбы</w:t>
            </w:r>
            <w:r w:rsidRPr="00D1215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ПКв 5.5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Готовить и оформлять</w:t>
            </w:r>
            <w:r w:rsidR="001D41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сложные</w:t>
            </w: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блюда из  мяса и  домашней птицы.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ПКв 5.6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Готовить и оформлять </w:t>
            </w:r>
            <w:r w:rsidR="001D41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сложные </w:t>
            </w: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холодные блюда и закуски.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ПКв 5.7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Готовить и оформлять</w:t>
            </w:r>
            <w:r w:rsidR="001D41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сложного приготовления </w:t>
            </w: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сладкие блюда и напитки.</w:t>
            </w:r>
          </w:p>
        </w:tc>
      </w:tr>
      <w:tr w:rsidR="003E25D0" w:rsidRPr="00D12155" w:rsidTr="006C2EA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ПКв 5.8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5D0" w:rsidRPr="00D12155" w:rsidRDefault="003E25D0" w:rsidP="006C2EA6">
            <w:pPr>
              <w:pStyle w:val="Default"/>
            </w:pPr>
            <w:r w:rsidRPr="00D12155">
              <w:t>Готовить и оформлять</w:t>
            </w:r>
            <w:r w:rsidR="001D4106">
              <w:t xml:space="preserve"> сложные </w:t>
            </w:r>
            <w:r w:rsidRPr="00D12155">
              <w:t xml:space="preserve"> хлебобулочные, мучные и кондитерские   изделия.</w:t>
            </w:r>
          </w:p>
        </w:tc>
      </w:tr>
    </w:tbl>
    <w:p w:rsidR="003E25D0" w:rsidRPr="00D12155" w:rsidRDefault="003E25D0" w:rsidP="003E25D0">
      <w:pPr>
        <w:pStyle w:val="Style9"/>
        <w:widowControl/>
        <w:rPr>
          <w:rStyle w:val="FontStyle72"/>
          <w:b w:val="0"/>
          <w:sz w:val="24"/>
          <w:szCs w:val="24"/>
        </w:rPr>
      </w:pPr>
    </w:p>
    <w:p w:rsidR="003E25D0" w:rsidRPr="00D12155" w:rsidRDefault="003E25D0" w:rsidP="003E25D0">
      <w:pPr>
        <w:pStyle w:val="Style9"/>
        <w:widowControl/>
        <w:rPr>
          <w:rStyle w:val="FontStyle72"/>
          <w:b w:val="0"/>
          <w:spacing w:val="-8"/>
          <w:sz w:val="24"/>
          <w:szCs w:val="24"/>
        </w:rPr>
      </w:pPr>
    </w:p>
    <w:p w:rsidR="003E25D0" w:rsidRPr="00D12155" w:rsidRDefault="003E25D0" w:rsidP="003E25D0">
      <w:pPr>
        <w:pStyle w:val="Style9"/>
        <w:widowControl/>
        <w:jc w:val="center"/>
        <w:rPr>
          <w:rStyle w:val="FontStyle72"/>
          <w:spacing w:val="-8"/>
          <w:sz w:val="28"/>
          <w:szCs w:val="28"/>
        </w:rPr>
      </w:pPr>
      <w:r w:rsidRPr="00D12155">
        <w:rPr>
          <w:rStyle w:val="FontStyle72"/>
          <w:spacing w:val="-8"/>
          <w:sz w:val="28"/>
          <w:szCs w:val="28"/>
        </w:rPr>
        <w:lastRenderedPageBreak/>
        <w:t>В процессе освоения ПМ у студенты должны овладеть общими компетенциями (ОК):</w:t>
      </w:r>
    </w:p>
    <w:p w:rsidR="003E25D0" w:rsidRPr="00D12155" w:rsidRDefault="003E25D0" w:rsidP="003E25D0">
      <w:pPr>
        <w:pStyle w:val="Style9"/>
        <w:widowControl/>
        <w:rPr>
          <w:rStyle w:val="FontStyle72"/>
          <w:b w:val="0"/>
          <w:spacing w:val="-8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2"/>
        <w:gridCol w:w="8354"/>
      </w:tblGrid>
      <w:tr w:rsidR="003E25D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D0" w:rsidRPr="00D12155" w:rsidRDefault="003E25D0" w:rsidP="001D4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D0" w:rsidRPr="00D12155" w:rsidRDefault="003E25D0" w:rsidP="001D4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</w:tc>
      </w:tr>
      <w:tr w:rsidR="008751F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751F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8751F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 xml:space="preserve">ОК 3 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751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риски и принимать решения в нестандартных ситуациях.</w:t>
            </w:r>
          </w:p>
        </w:tc>
      </w:tr>
      <w:tr w:rsidR="008751F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8751F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751F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взаимодействовать с руководством, коллегами и социальными партнерами.</w:t>
            </w:r>
          </w:p>
        </w:tc>
      </w:tr>
      <w:tr w:rsidR="008751F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751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Ставить цели, мотивировать деятельность обучающихся,</w:t>
            </w:r>
          </w:p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8751F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751F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9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51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8751F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51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Осуществлять профилактику травматизма, обеспечивать охрану жизни и здоровья обучающихся.</w:t>
            </w:r>
          </w:p>
        </w:tc>
      </w:tr>
      <w:tr w:rsidR="008751F0" w:rsidRPr="00D12155" w:rsidTr="008023BA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51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F0" w:rsidRPr="008751F0" w:rsidRDefault="008751F0" w:rsidP="008751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751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3E25D0" w:rsidRPr="00D12155" w:rsidRDefault="003E25D0" w:rsidP="003E25D0">
      <w:pPr>
        <w:rPr>
          <w:rFonts w:ascii="Times New Roman" w:hAnsi="Times New Roman" w:cs="Times New Roman"/>
          <w:b/>
          <w:sz w:val="24"/>
          <w:szCs w:val="24"/>
        </w:rPr>
        <w:sectPr w:rsidR="003E25D0" w:rsidRPr="00D12155" w:rsidSect="001A6F3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5" w:h="16837"/>
          <w:pgMar w:top="1134" w:right="567" w:bottom="1134" w:left="1134" w:header="720" w:footer="720" w:gutter="0"/>
          <w:pgNumType w:start="1"/>
          <w:cols w:space="720"/>
          <w:titlePg/>
          <w:docGrid w:linePitch="360"/>
        </w:sectPr>
      </w:pPr>
    </w:p>
    <w:p w:rsidR="00CC3134" w:rsidRPr="00CC3134" w:rsidRDefault="00CC3134" w:rsidP="003E2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134">
        <w:rPr>
          <w:rFonts w:ascii="Times New Roman" w:hAnsi="Times New Roman"/>
          <w:b/>
          <w:caps/>
          <w:spacing w:val="-10"/>
          <w:sz w:val="28"/>
          <w:szCs w:val="28"/>
        </w:rPr>
        <w:lastRenderedPageBreak/>
        <w:t xml:space="preserve">3. СТРУКТУРА и содержание профессионального </w:t>
      </w:r>
      <w:r w:rsidR="00696AC0" w:rsidRPr="00CC3134">
        <w:rPr>
          <w:rFonts w:ascii="Times New Roman" w:hAnsi="Times New Roman"/>
          <w:b/>
          <w:caps/>
          <w:spacing w:val="-10"/>
          <w:sz w:val="28"/>
          <w:szCs w:val="28"/>
        </w:rPr>
        <w:t>МОДУЛЯ ПМ</w:t>
      </w:r>
      <w:r w:rsidRPr="00CC3134">
        <w:rPr>
          <w:rFonts w:ascii="Times New Roman" w:eastAsia="Times New Roman" w:hAnsi="Times New Roman"/>
          <w:sz w:val="28"/>
          <w:szCs w:val="28"/>
          <w:lang w:eastAsia="ar-SA"/>
        </w:rPr>
        <w:t xml:space="preserve"> 05</w:t>
      </w:r>
      <w:r w:rsidRPr="00CC3134">
        <w:rPr>
          <w:rFonts w:ascii="Times New Roman" w:hAnsi="Times New Roman"/>
          <w:sz w:val="28"/>
          <w:szCs w:val="28"/>
        </w:rPr>
        <w:t xml:space="preserve"> Выполнение работ по рабочим профессиям 12901 Кондитер, 16675 Повар</w:t>
      </w:r>
    </w:p>
    <w:p w:rsidR="00AE2F3F" w:rsidRPr="00CC3134" w:rsidRDefault="00CC3134" w:rsidP="00CC3134">
      <w:pPr>
        <w:pStyle w:val="a3"/>
        <w:rPr>
          <w:rFonts w:ascii="Times New Roman" w:hAnsi="Times New Roman"/>
          <w:sz w:val="28"/>
          <w:szCs w:val="28"/>
        </w:rPr>
      </w:pPr>
      <w:r w:rsidRPr="00CC3134">
        <w:rPr>
          <w:rFonts w:ascii="Times New Roman" w:hAnsi="Times New Roman"/>
          <w:b/>
          <w:sz w:val="28"/>
          <w:szCs w:val="28"/>
        </w:rPr>
        <w:t xml:space="preserve">3.1. Тематический план профессионального модуля </w:t>
      </w:r>
      <w:r w:rsidRPr="00CC3134">
        <w:rPr>
          <w:rFonts w:ascii="Times New Roman" w:eastAsia="Times New Roman" w:hAnsi="Times New Roman"/>
          <w:sz w:val="28"/>
          <w:szCs w:val="28"/>
          <w:lang w:eastAsia="ar-SA"/>
        </w:rPr>
        <w:t>ПМ 05</w:t>
      </w:r>
      <w:r w:rsidRPr="00CC3134">
        <w:rPr>
          <w:rFonts w:ascii="Times New Roman" w:hAnsi="Times New Roman"/>
          <w:sz w:val="28"/>
          <w:szCs w:val="28"/>
        </w:rPr>
        <w:t xml:space="preserve"> Выполнение работ по рабочим профессиям 12901 Кондитер, 16675 Повар</w:t>
      </w:r>
    </w:p>
    <w:tbl>
      <w:tblPr>
        <w:tblpPr w:leftFromText="180" w:rightFromText="180" w:vertAnchor="text" w:horzAnchor="margin" w:tblpY="80"/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7"/>
        <w:gridCol w:w="2739"/>
        <w:gridCol w:w="1274"/>
        <w:gridCol w:w="816"/>
        <w:gridCol w:w="36"/>
        <w:gridCol w:w="1665"/>
        <w:gridCol w:w="33"/>
        <w:gridCol w:w="1438"/>
        <w:gridCol w:w="898"/>
        <w:gridCol w:w="1244"/>
        <w:gridCol w:w="106"/>
        <w:gridCol w:w="1277"/>
        <w:gridCol w:w="1984"/>
      </w:tblGrid>
      <w:tr w:rsidR="00CC3134" w:rsidRPr="00CC3134" w:rsidTr="00CC3134">
        <w:trPr>
          <w:trHeight w:val="435"/>
        </w:trPr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9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CC3134">
              <w:rPr>
                <w:b/>
                <w:iCs/>
                <w:sz w:val="22"/>
                <w:szCs w:val="22"/>
              </w:rPr>
              <w:t>Всего часов</w:t>
            </w:r>
          </w:p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 w:rsidRPr="00CC3134"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2056" w:type="pct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7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CC3134" w:rsidRPr="00CC3134" w:rsidTr="00CC3134">
        <w:trPr>
          <w:trHeight w:val="435"/>
        </w:trPr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315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7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pacing w:val="-10"/>
                <w:sz w:val="22"/>
                <w:szCs w:val="22"/>
              </w:rPr>
              <w:t>Самостоятельная</w:t>
            </w:r>
            <w:r w:rsidRPr="00CC3134">
              <w:rPr>
                <w:b/>
                <w:sz w:val="22"/>
                <w:szCs w:val="22"/>
              </w:rPr>
              <w:t xml:space="preserve"> работа обучающегося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Учебная,</w:t>
            </w:r>
          </w:p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CC3134">
              <w:rPr>
                <w:sz w:val="22"/>
                <w:szCs w:val="22"/>
              </w:rPr>
              <w:t>часов</w:t>
            </w:r>
          </w:p>
        </w:tc>
        <w:tc>
          <w:tcPr>
            <w:tcW w:w="65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spacing w:val="-8"/>
                <w:sz w:val="22"/>
                <w:szCs w:val="22"/>
              </w:rPr>
            </w:pPr>
            <w:r w:rsidRPr="00CC3134">
              <w:rPr>
                <w:b/>
                <w:spacing w:val="-8"/>
                <w:sz w:val="22"/>
                <w:szCs w:val="22"/>
              </w:rPr>
              <w:t>Производственная (по профилю специальности),</w:t>
            </w:r>
          </w:p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72" w:firstLine="0"/>
              <w:jc w:val="center"/>
              <w:rPr>
                <w:spacing w:val="-8"/>
                <w:sz w:val="22"/>
                <w:szCs w:val="22"/>
              </w:rPr>
            </w:pPr>
            <w:r w:rsidRPr="00CC3134">
              <w:rPr>
                <w:spacing w:val="-8"/>
                <w:sz w:val="22"/>
                <w:szCs w:val="22"/>
              </w:rPr>
              <w:t>часов</w:t>
            </w:r>
          </w:p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72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i/>
                <w:spacing w:val="-8"/>
                <w:sz w:val="22"/>
                <w:szCs w:val="22"/>
              </w:rPr>
              <w:t>(если предусмотрена рассредоточенная практика)</w:t>
            </w:r>
          </w:p>
        </w:tc>
      </w:tr>
      <w:tr w:rsidR="00CC3134" w:rsidRPr="00CC3134" w:rsidTr="00CC3134">
        <w:trPr>
          <w:trHeight w:val="1086"/>
        </w:trPr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134" w:rsidRPr="00CC3134" w:rsidRDefault="00CC3134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pacing w:val="-10"/>
                <w:sz w:val="22"/>
                <w:szCs w:val="22"/>
              </w:rPr>
            </w:pPr>
            <w:r w:rsidRPr="00CC3134">
              <w:rPr>
                <w:b/>
                <w:spacing w:val="-10"/>
                <w:sz w:val="22"/>
                <w:szCs w:val="22"/>
              </w:rPr>
              <w:t>Всего,</w:t>
            </w:r>
          </w:p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i/>
                <w:sz w:val="22"/>
                <w:szCs w:val="22"/>
              </w:rPr>
            </w:pPr>
            <w:r w:rsidRPr="00CC3134">
              <w:rPr>
                <w:spacing w:val="-10"/>
                <w:sz w:val="22"/>
                <w:szCs w:val="22"/>
              </w:rPr>
              <w:t>часо</w:t>
            </w:r>
            <w:r w:rsidRPr="00CC3134">
              <w:rPr>
                <w:sz w:val="22"/>
                <w:szCs w:val="22"/>
              </w:rPr>
              <w:t>в</w:t>
            </w:r>
          </w:p>
        </w:tc>
        <w:tc>
          <w:tcPr>
            <w:tcW w:w="56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sz w:val="22"/>
                <w:szCs w:val="22"/>
              </w:rPr>
            </w:pPr>
            <w:r w:rsidRPr="00CC3134">
              <w:rPr>
                <w:b/>
                <w:spacing w:val="-10"/>
                <w:sz w:val="22"/>
                <w:szCs w:val="22"/>
              </w:rPr>
              <w:t xml:space="preserve">в т.ч. лабораторные работы и практические занятия, </w:t>
            </w:r>
            <w:r w:rsidRPr="00CC3134">
              <w:rPr>
                <w:spacing w:val="-10"/>
                <w:sz w:val="22"/>
                <w:szCs w:val="22"/>
              </w:rPr>
              <w:t>часов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 xml:space="preserve">в т.ч., курсовая работа (проект), </w:t>
            </w:r>
            <w:r w:rsidRPr="00CC3134">
              <w:rPr>
                <w:sz w:val="22"/>
                <w:szCs w:val="22"/>
              </w:rPr>
              <w:t>часов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Всего,</w:t>
            </w:r>
          </w:p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i/>
                <w:sz w:val="22"/>
                <w:szCs w:val="22"/>
              </w:rPr>
            </w:pPr>
            <w:r w:rsidRPr="00CC3134">
              <w:rPr>
                <w:sz w:val="22"/>
                <w:szCs w:val="22"/>
              </w:rPr>
              <w:t>часов</w:t>
            </w:r>
          </w:p>
        </w:tc>
        <w:tc>
          <w:tcPr>
            <w:tcW w:w="44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 xml:space="preserve">в т.ч., курсовая работа (проект), </w:t>
            </w:r>
            <w:r w:rsidRPr="00CC3134">
              <w:rPr>
                <w:sz w:val="22"/>
                <w:szCs w:val="22"/>
              </w:rPr>
              <w:t>часов</w:t>
            </w:r>
          </w:p>
        </w:tc>
        <w:tc>
          <w:tcPr>
            <w:tcW w:w="42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CC3134" w:rsidRPr="00CC3134" w:rsidTr="00CC3134">
        <w:trPr>
          <w:trHeight w:val="111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3134" w:rsidRPr="00CC3134" w:rsidRDefault="00CC3134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313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313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0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3134" w:rsidRPr="00CC3134" w:rsidRDefault="00CC3134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4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10</w:t>
            </w:r>
          </w:p>
        </w:tc>
      </w:tr>
      <w:tr w:rsidR="004F7183" w:rsidRPr="00CC3134" w:rsidTr="00CC3134"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F7183" w:rsidRPr="00CC3134" w:rsidRDefault="004F7183" w:rsidP="00AE2F3F">
            <w:pPr>
              <w:spacing w:line="221" w:lineRule="auto"/>
              <w:rPr>
                <w:rFonts w:ascii="Times New Roman" w:hAnsi="Times New Roman" w:cs="Times New Roman"/>
                <w:b/>
              </w:rPr>
            </w:pPr>
            <w:r w:rsidRPr="00CC3134">
              <w:rPr>
                <w:rFonts w:ascii="Times New Roman" w:hAnsi="Times New Roman" w:cs="Times New Roman"/>
                <w:b/>
              </w:rPr>
              <w:t>ПК 5.1-5.</w:t>
            </w:r>
            <w:r w:rsidR="001D4106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7183" w:rsidRPr="00CC3134" w:rsidRDefault="008023BA" w:rsidP="00CC3134">
            <w:pPr>
              <w:spacing w:line="221" w:lineRule="auto"/>
              <w:rPr>
                <w:rFonts w:ascii="Times New Roman" w:hAnsi="Times New Roman" w:cs="Times New Roman"/>
                <w:b/>
              </w:rPr>
            </w:pPr>
            <w:r w:rsidRPr="008023BA">
              <w:rPr>
                <w:rFonts w:ascii="Times New Roman" w:hAnsi="Times New Roman" w:cs="Times New Roman"/>
              </w:rPr>
              <w:t>МДК.05.01</w:t>
            </w:r>
            <w:r w:rsidRPr="008023BA">
              <w:rPr>
                <w:rFonts w:ascii="Times New Roman" w:hAnsi="Times New Roman" w:cs="Times New Roman"/>
              </w:rPr>
              <w:tab/>
              <w:t>Технология кулинарного производства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7183" w:rsidRPr="00FF315D" w:rsidRDefault="00FF315D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F315D">
              <w:rPr>
                <w:b/>
                <w:color w:val="000000" w:themeColor="text1"/>
                <w:sz w:val="22"/>
                <w:szCs w:val="22"/>
              </w:rPr>
              <w:t>609</w:t>
            </w:r>
          </w:p>
        </w:tc>
        <w:tc>
          <w:tcPr>
            <w:tcW w:w="28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83" w:rsidRPr="00FF315D" w:rsidRDefault="00FF315D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406</w:t>
            </w:r>
          </w:p>
        </w:tc>
        <w:tc>
          <w:tcPr>
            <w:tcW w:w="560" w:type="pct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15D" w:rsidRPr="00FF315D" w:rsidRDefault="00FF315D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FF315D">
              <w:rPr>
                <w:b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F7183" w:rsidRPr="00FF315D" w:rsidRDefault="004F7183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color w:val="FF0000"/>
                <w:sz w:val="22"/>
                <w:szCs w:val="22"/>
              </w:rPr>
            </w:pPr>
          </w:p>
          <w:p w:rsidR="004F7183" w:rsidRPr="00FF315D" w:rsidRDefault="004F7183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color w:val="FF0000"/>
                <w:sz w:val="22"/>
                <w:szCs w:val="22"/>
              </w:rPr>
            </w:pPr>
            <w:r w:rsidRPr="00FF315D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183" w:rsidRPr="00FF315D" w:rsidRDefault="00FF315D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color w:val="FF0000"/>
                <w:sz w:val="22"/>
                <w:szCs w:val="22"/>
              </w:rPr>
            </w:pPr>
            <w:r w:rsidRPr="00FF315D">
              <w:rPr>
                <w:b/>
                <w:color w:val="000000" w:themeColor="text1"/>
                <w:sz w:val="22"/>
                <w:szCs w:val="22"/>
              </w:rPr>
              <w:t>203</w:t>
            </w:r>
          </w:p>
        </w:tc>
        <w:tc>
          <w:tcPr>
            <w:tcW w:w="445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F7183" w:rsidRPr="00FF315D" w:rsidRDefault="004F7183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color w:val="FF0000"/>
                <w:sz w:val="22"/>
                <w:szCs w:val="22"/>
              </w:rPr>
            </w:pPr>
          </w:p>
          <w:p w:rsidR="004F7183" w:rsidRPr="00FF315D" w:rsidRDefault="004F7183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FF315D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7183" w:rsidRPr="004F7183" w:rsidRDefault="004F7183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396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7183" w:rsidRPr="00CC3134" w:rsidRDefault="004F7183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-</w:t>
            </w:r>
          </w:p>
        </w:tc>
      </w:tr>
      <w:tr w:rsidR="004F7183" w:rsidRPr="00CC3134" w:rsidTr="00835BFD"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F7183" w:rsidRPr="00CC3134" w:rsidRDefault="004F7183" w:rsidP="00CC3134">
            <w:pPr>
              <w:spacing w:line="221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7183" w:rsidRPr="00CC3134" w:rsidRDefault="004F7183" w:rsidP="00CC3134">
            <w:pPr>
              <w:spacing w:line="22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МДК 05.02 </w:t>
            </w:r>
            <w:r w:rsidRPr="00AE2F3F">
              <w:rPr>
                <w:rFonts w:ascii="Times New Roman" w:hAnsi="Times New Roman" w:cs="Times New Roman"/>
              </w:rPr>
              <w:t>Технология кондитерского производства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7183" w:rsidRPr="00FF315D" w:rsidRDefault="00FF315D" w:rsidP="00FF315D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F315D">
              <w:rPr>
                <w:b/>
                <w:color w:val="000000" w:themeColor="text1"/>
                <w:sz w:val="22"/>
                <w:szCs w:val="22"/>
              </w:rPr>
              <w:t>375</w:t>
            </w:r>
          </w:p>
        </w:tc>
        <w:tc>
          <w:tcPr>
            <w:tcW w:w="28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83" w:rsidRPr="00FF315D" w:rsidRDefault="00FF315D" w:rsidP="00FF315D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F315D">
              <w:rPr>
                <w:b/>
                <w:color w:val="000000" w:themeColor="text1"/>
                <w:sz w:val="22"/>
                <w:szCs w:val="22"/>
              </w:rPr>
              <w:t>250</w:t>
            </w:r>
          </w:p>
        </w:tc>
        <w:tc>
          <w:tcPr>
            <w:tcW w:w="560" w:type="pct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83" w:rsidRPr="00FF315D" w:rsidRDefault="00FF315D" w:rsidP="00FF315D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F315D">
              <w:rPr>
                <w:b/>
                <w:color w:val="000000" w:themeColor="text1"/>
                <w:sz w:val="22"/>
                <w:szCs w:val="22"/>
              </w:rPr>
              <w:t>180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F7183" w:rsidRPr="00FF315D" w:rsidRDefault="00B42515" w:rsidP="00FF315D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F315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183" w:rsidRPr="00FF315D" w:rsidRDefault="00FF315D" w:rsidP="00FF315D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FF315D">
              <w:rPr>
                <w:b/>
                <w:color w:val="000000" w:themeColor="text1"/>
                <w:sz w:val="22"/>
                <w:szCs w:val="22"/>
              </w:rPr>
              <w:t>125</w:t>
            </w:r>
          </w:p>
        </w:tc>
        <w:tc>
          <w:tcPr>
            <w:tcW w:w="445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F7183" w:rsidRPr="00FF315D" w:rsidRDefault="00B42515" w:rsidP="00CC3134">
            <w:pPr>
              <w:pStyle w:val="27"/>
              <w:widowControl w:val="0"/>
              <w:spacing w:line="221" w:lineRule="auto"/>
              <w:ind w:left="0" w:firstLine="0"/>
              <w:jc w:val="center"/>
              <w:rPr>
                <w:color w:val="FF0000"/>
                <w:sz w:val="22"/>
                <w:szCs w:val="22"/>
              </w:rPr>
            </w:pPr>
            <w:r w:rsidRPr="00FF315D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42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7183" w:rsidRPr="00CC3134" w:rsidRDefault="004F7183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7183" w:rsidRPr="00CC3134" w:rsidRDefault="004F7183" w:rsidP="00CC3134">
            <w:pPr>
              <w:pStyle w:val="af6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E2F3F" w:rsidRPr="00CC3134" w:rsidTr="00835BFD"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2F3F" w:rsidRPr="00CC3134" w:rsidRDefault="00AE2F3F" w:rsidP="00CC3134">
            <w:pPr>
              <w:spacing w:line="221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2F3F" w:rsidRPr="00CC3134" w:rsidRDefault="00AE2F3F" w:rsidP="00CC3134">
            <w:pPr>
              <w:spacing w:line="221" w:lineRule="auto"/>
              <w:rPr>
                <w:rFonts w:ascii="Times New Roman" w:hAnsi="Times New Roman" w:cs="Times New Roman"/>
              </w:rPr>
            </w:pPr>
            <w:r w:rsidRPr="00CC3134">
              <w:rPr>
                <w:rFonts w:ascii="Times New Roman" w:hAnsi="Times New Roman" w:cs="Times New Roman"/>
                <w:b/>
              </w:rPr>
              <w:t>Производственная практика (по профилю специальности</w:t>
            </w:r>
            <w:r w:rsidRPr="00CC3134">
              <w:rPr>
                <w:rFonts w:ascii="Times New Roman" w:hAnsi="Times New Roman" w:cs="Times New Roman"/>
                <w:i/>
              </w:rPr>
              <w:t xml:space="preserve">)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2F3F" w:rsidRPr="004F7183" w:rsidRDefault="004F7183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  <w:tc>
          <w:tcPr>
            <w:tcW w:w="2477" w:type="pct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E2F3F" w:rsidRPr="00CC3134" w:rsidRDefault="00AE2F3F" w:rsidP="00CC3134">
            <w:pPr>
              <w:spacing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2F3F" w:rsidRPr="004F7183" w:rsidRDefault="004F7183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4F7183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C3134" w:rsidRPr="00CC3134" w:rsidTr="00CC3134">
        <w:trPr>
          <w:trHeight w:val="46"/>
        </w:trPr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3134" w:rsidRPr="00CC3134" w:rsidRDefault="00CC3134" w:rsidP="00CC3134">
            <w:pPr>
              <w:pStyle w:val="27"/>
              <w:widowControl w:val="0"/>
              <w:spacing w:line="221" w:lineRule="auto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CC3134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3134" w:rsidRPr="00FF315D" w:rsidRDefault="00FF315D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1740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3134" w:rsidRPr="00FF315D" w:rsidRDefault="00FF315D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1412</w:t>
            </w:r>
          </w:p>
        </w:tc>
        <w:tc>
          <w:tcPr>
            <w:tcW w:w="56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3134" w:rsidRPr="00CC3134" w:rsidRDefault="00B669B6" w:rsidP="00FF315D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FF315D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48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3134" w:rsidRPr="00CC3134" w:rsidRDefault="00CC3134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3134" w:rsidRPr="00FF315D" w:rsidRDefault="00FF315D" w:rsidP="00FF315D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328</w:t>
            </w:r>
          </w:p>
        </w:tc>
        <w:tc>
          <w:tcPr>
            <w:tcW w:w="41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3134" w:rsidRPr="00CC3134" w:rsidRDefault="00CC3134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3134" w:rsidRPr="004F7183" w:rsidRDefault="004F7183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396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3134" w:rsidRPr="004F7183" w:rsidRDefault="004F7183" w:rsidP="00CC3134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F7183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</w:tbl>
    <w:p w:rsidR="00CC3134" w:rsidRPr="00CC3134" w:rsidRDefault="00CC3134" w:rsidP="00CC3134">
      <w:pPr>
        <w:spacing w:line="220" w:lineRule="exact"/>
        <w:rPr>
          <w:rFonts w:ascii="Times New Roman" w:hAnsi="Times New Roman" w:cs="Times New Roman"/>
          <w:i/>
        </w:rPr>
      </w:pPr>
    </w:p>
    <w:p w:rsidR="00CC3134" w:rsidRPr="00CC3134" w:rsidRDefault="00CC3134" w:rsidP="00CC3134">
      <w:pPr>
        <w:spacing w:line="228" w:lineRule="auto"/>
        <w:jc w:val="both"/>
        <w:rPr>
          <w:rFonts w:ascii="Times New Roman" w:hAnsi="Times New Roman" w:cs="Times New Roman"/>
          <w:b/>
        </w:rPr>
      </w:pPr>
      <w:r w:rsidRPr="00CC3134">
        <w:rPr>
          <w:rFonts w:ascii="Times New Roman" w:hAnsi="Times New Roman" w:cs="Times New Roman"/>
          <w:b/>
          <w:i/>
          <w:caps/>
          <w:sz w:val="30"/>
        </w:rPr>
        <w:br w:type="page"/>
      </w:r>
    </w:p>
    <w:p w:rsidR="00895437" w:rsidRDefault="00895437" w:rsidP="00895437">
      <w:pPr>
        <w:pStyle w:val="a3"/>
        <w:rPr>
          <w:rFonts w:ascii="Times New Roman" w:hAnsi="Times New Roman"/>
          <w:sz w:val="28"/>
          <w:szCs w:val="28"/>
        </w:rPr>
      </w:pPr>
      <w:r w:rsidRPr="00CC3134">
        <w:rPr>
          <w:rFonts w:ascii="Times New Roman" w:hAnsi="Times New Roman"/>
          <w:b/>
          <w:sz w:val="28"/>
          <w:szCs w:val="28"/>
        </w:rPr>
        <w:lastRenderedPageBreak/>
        <w:t xml:space="preserve">3.2. </w:t>
      </w:r>
      <w:r w:rsidRPr="00CC3134">
        <w:rPr>
          <w:rFonts w:ascii="Times New Roman" w:hAnsi="Times New Roman"/>
          <w:sz w:val="28"/>
          <w:szCs w:val="28"/>
        </w:rPr>
        <w:t>Содержание обучения по профессиональному модулю ПМ 05 Выполнение работ по рабочим профессиям 12901 Кондитер, 16675 Повар</w:t>
      </w:r>
    </w:p>
    <w:tbl>
      <w:tblPr>
        <w:tblW w:w="1567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2"/>
        <w:gridCol w:w="426"/>
        <w:gridCol w:w="136"/>
        <w:gridCol w:w="38"/>
        <w:gridCol w:w="9881"/>
        <w:gridCol w:w="1238"/>
        <w:gridCol w:w="1206"/>
        <w:gridCol w:w="222"/>
        <w:gridCol w:w="14"/>
      </w:tblGrid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Уровень освоения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4221B9" w:rsidRDefault="001D4106" w:rsidP="004221B9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21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4221B9" w:rsidRDefault="001D4106" w:rsidP="004221B9">
            <w:pPr>
              <w:pStyle w:val="a3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221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4221B9" w:rsidRDefault="001D4106" w:rsidP="004221B9">
            <w:pPr>
              <w:pStyle w:val="a3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221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4221B9" w:rsidRDefault="001D4106" w:rsidP="004221B9">
            <w:pPr>
              <w:pStyle w:val="a3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221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1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4221B9" w:rsidRDefault="001D4106" w:rsidP="001D4106">
            <w:pPr>
              <w:pStyle w:val="a3"/>
              <w:rPr>
                <w:rFonts w:ascii="Times New Roman" w:hAnsi="Times New Roman"/>
                <w:b/>
              </w:rPr>
            </w:pPr>
            <w:r w:rsidRPr="004221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ПМ </w:t>
            </w:r>
            <w:r w:rsidRPr="004221B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05</w:t>
            </w:r>
            <w:r w:rsidRPr="004221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Выполнение работ по рабочим профессиям 12901 Кондитер, 16675 Повар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1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4221B9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221B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МДК 05.01 Технология кулинарного производства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4221B9" w:rsidP="0042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406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</w:rPr>
            </w:pPr>
            <w:r w:rsidRPr="001D4106">
              <w:rPr>
                <w:rFonts w:ascii="Times New Roman" w:eastAsia="Times New Roman" w:hAnsi="Times New Roman"/>
                <w:bCs/>
              </w:rPr>
              <w:t>Введение.</w:t>
            </w:r>
          </w:p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</w:rPr>
              <w:t xml:space="preserve">Тема 1. </w:t>
            </w:r>
            <w:r w:rsidRPr="001D4106">
              <w:rPr>
                <w:rFonts w:ascii="Times New Roman" w:eastAsia="Times New Roman" w:hAnsi="Times New Roman"/>
              </w:rPr>
              <w:t>Потребительские свойства пищевых продуктов.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</w:rPr>
            </w:pPr>
            <w:r w:rsidRPr="001D4106">
              <w:rPr>
                <w:rFonts w:ascii="Times New Roman" w:eastAsia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</w:rPr>
            </w:pPr>
            <w:r w:rsidRPr="001D4106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</w:rPr>
            </w:pPr>
            <w:r w:rsidRPr="001D4106">
              <w:rPr>
                <w:rFonts w:ascii="Times New Roman" w:eastAsia="Times New Roman" w:hAnsi="Times New Roman"/>
              </w:rPr>
              <w:t>Предмет и задачи курса, связь с другими дисциплинами 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</w:rPr>
            </w:pPr>
            <w:r w:rsidRPr="001D4106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</w:rPr>
            </w:pPr>
            <w:r w:rsidRPr="001D4106">
              <w:rPr>
                <w:rFonts w:ascii="Times New Roman" w:eastAsia="Times New Roman" w:hAnsi="Times New Roman"/>
                <w:bCs/>
              </w:rPr>
              <w:t>Значение питания в жизни человека. Пищевая ценность и качество продуктов 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</w:rPr>
            </w:pPr>
            <w:r w:rsidRPr="001D4106">
              <w:rPr>
                <w:rFonts w:ascii="Times New Roman" w:eastAsia="Times New Roman" w:hAnsi="Times New Roman"/>
                <w:bCs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</w:rPr>
            </w:pPr>
            <w:r w:rsidRPr="001D4106">
              <w:rPr>
                <w:rFonts w:ascii="Times New Roman" w:eastAsia="Times New Roman" w:hAnsi="Times New Roman"/>
              </w:rPr>
              <w:t>Технологический цикл производства кулинарной продукции.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</w:rPr>
            </w:pPr>
            <w:r w:rsidRPr="001D4106">
              <w:rPr>
                <w:rFonts w:ascii="Times New Roman" w:eastAsia="Times New Roman" w:hAnsi="Times New Roman"/>
                <w:bCs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</w:rPr>
            </w:pPr>
            <w:r w:rsidRPr="001D4106">
              <w:rPr>
                <w:rFonts w:ascii="Times New Roman" w:eastAsia="Times New Roman" w:hAnsi="Times New Roman"/>
                <w:bCs/>
              </w:rPr>
              <w:t>Характеристика основных питательных веществ.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</w:rPr>
            </w:pPr>
            <w:r w:rsidRPr="001D4106">
              <w:rPr>
                <w:rFonts w:ascii="Times New Roman" w:eastAsia="Times New Roman" w:hAnsi="Times New Roman"/>
                <w:bCs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</w:rPr>
            </w:pPr>
            <w:r w:rsidRPr="001D4106">
              <w:rPr>
                <w:rFonts w:ascii="Times New Roman" w:eastAsia="Times New Roman" w:hAnsi="Times New Roman"/>
                <w:bCs/>
              </w:rPr>
              <w:t>Изменения питательных веществ в процессе тепловой обработки.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1D4106">
              <w:rPr>
                <w:rFonts w:ascii="Times New Roman" w:hAnsi="Times New Roman" w:cs="Times New Roman"/>
                <w:b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Нормативные правовые акты Российской Федерации, регулирующие деятельность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Рецептуры и технологии приготовления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Методы планирования, организации, стимулирования и контроля деятельности подчиненных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Технологии обучения на рабочих местах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трудовой дисциплины, охраны труда, санитарии и гигиены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к безопасности пищевых продуктов, условиям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Современные технологии контроля организации деятельности сотрудников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Методы управления, делопроизводства и подготовки отчетности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Технологии маркетинговых исследований 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технологию приготовления сложных холодных и горячих блюд и десертов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предусмотрено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предусмотрено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1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                                         Раздел 1. Теоретические основы технологии продуктов общественного питания 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   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1.1.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кулинарной обработки пищевых продуктов.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Классификация способов кулинарной обработки.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Механические , гидромеханические способы обработки.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Массообменные , химические способы обработки.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Термические способы обработки.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D4106">
              <w:rPr>
                <w:rFonts w:ascii="Times New Roman" w:hAnsi="Times New Roman" w:cs="Times New Roman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Рецептуры и технологии приготовления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Правила пользования сборниками рецептур на приготовление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Пищевая ценность различных видов продуктов и сырья, используемого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</w:pPr>
            <w:r w:rsidRPr="001D4106">
              <w:rPr>
                <w:sz w:val="22"/>
                <w:szCs w:val="22"/>
                <w:lang w:eastAsia="en-US"/>
              </w:rPr>
              <w:t xml:space="preserve">Специфика производственной деятельности организации, технологические процессы и режимы производства блюд, </w:t>
            </w:r>
            <w:r w:rsidRPr="001D4106">
              <w:rPr>
                <w:lang w:eastAsia="en-US"/>
              </w:rPr>
              <w:t>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lang w:eastAsia="en-US"/>
              </w:rPr>
            </w:pPr>
            <w:r w:rsidRPr="001D4106">
              <w:rPr>
                <w:lang w:eastAsia="en-US"/>
              </w:rPr>
              <w:t>технологию приготовления сложных холодных и горячих блюд и десертов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Лабораторныеработы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предусмотрено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предусмотрено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1.2.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Тепловая обработка продуктов.</w:t>
            </w:r>
          </w:p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Процессы, формирующие качество продукции общественного питания.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Значение тепловой обработки.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Классификация способов тепловой обработки.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Характеристика способов тепловой обработки.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Процессы, формирующие качество продукции общественного питания.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lastRenderedPageBreak/>
      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Пищевая ценность различных видов продуктов и сырья, используемого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технологию приготовления сложных холодных и горячих блюд и десертов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предусмотрено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предусмотрено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1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2. Технологические процессы кулинарной обработки сырья.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Тема2.1.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овощей, плодов, грибов.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Технологические свойства овощей.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Технологический процесс механической обработки овощей.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Использование переработанных овощей.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грибов.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Нормативные правовые акты Российской Федерации, регулирующие деятельность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Рецептуры и технологии приготовления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технологию приготовления сложных холодных и горячих блюд и десертов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18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Механическая обработка клубнеплодов.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(16+</w:t>
            </w:r>
            <w:r w:rsidRPr="001D410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2)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Механическая обработка корнеплодов. 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Отработка способов нарезки овощей.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Механическая обработка капустных овощей.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Механическая обработка луковых овощей.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Механическая обработка тыквенных овощей.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Механическая обработка томатных овощей.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Фарширование овощей.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6"/>
              </w:numPr>
              <w:ind w:left="0"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Механическая обработка грибов.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Определение количества отходов при механической обработке овощей. </w:t>
            </w:r>
          </w:p>
        </w:tc>
        <w:tc>
          <w:tcPr>
            <w:tcW w:w="1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Расчет массы БРУТТО, массы НЕТТО.</w:t>
            </w:r>
          </w:p>
        </w:tc>
        <w:tc>
          <w:tcPr>
            <w:tcW w:w="12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lang w:eastAsia="en-US"/>
              </w:rPr>
              <w:t>уметь:</w:t>
            </w:r>
          </w:p>
          <w:p w:rsidR="001D4106" w:rsidRPr="001D4106" w:rsidRDefault="001D4106" w:rsidP="001D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Производить работы по подготовке рабочего места и технологического оборудования, производственного инвентаря, инструмента, весоизмерительных приборов, используемых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стандарты чистоты на рабочем месте основного производства организации питания</w:t>
            </w: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составлять меню диетического питания в соответствие с требованиями диет 1, 2, 5, 7, 10, 9, школьного питания в соответствии с требованиями рационального питания;</w:t>
            </w: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составлять технологические карты на блюда диетического питания;</w:t>
            </w: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пользоваться Сборником рецептур блюд диетического питания;</w:t>
            </w: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пользоваться сборниками рецептур блюд кулинарных изделий и мучных кондитерских изделий;</w:t>
            </w: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производить расчёты необходимого количества сырья для приготовления блюд</w:t>
            </w: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составлять и оформлять учётно-отчётную документацию;</w:t>
            </w: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>контролировать процесс производства на всех этапах технологического процесса;</w:t>
            </w:r>
          </w:p>
        </w:tc>
        <w:tc>
          <w:tcPr>
            <w:tcW w:w="12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2.2 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рыбы и нерыбного водного сырья.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6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Характеристика сырья.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рыбы.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рыбных полуфабрикатов.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и использование рыбных отходов.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нерыбного водного сырья.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D4106">
              <w:rPr>
                <w:rFonts w:ascii="Times New Roman" w:hAnsi="Times New Roman" w:cs="Times New Roman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Нормативные правовые акты Российской Федерации, регулирующие деятельность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Рецептуры и технологии приготовления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</w:pPr>
            <w:r w:rsidRPr="001D4106">
              <w:rPr>
                <w:sz w:val="22"/>
                <w:szCs w:val="22"/>
                <w:lang w:eastAsia="en-US"/>
              </w:rPr>
      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Правила пользования сборниками рецептур на приготовление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lastRenderedPageBreak/>
      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Пищевая ценность различных видов продуктов и сырья, используемого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технологию приготовления сложных холодных и горячих блюд и десертов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Лабораторные работы.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16 (14</w:t>
            </w: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+</w:t>
            </w:r>
            <w:r w:rsidRPr="001D410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2</w:t>
            </w:r>
            <w:r w:rsidRPr="001D410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Разделка непластованной рыбы.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Разделка рыбы на филе. Разделка рыбы для фарширования.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полуфабрикатов для жарки основным способом.во фритюре.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полуфабрикатов для варки, припускания.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полуфабрикатов из фаршированной рыбы.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Обработка рыбы с костно-хрящевым скелетом.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Механическая кулинарная обработка морепродуктов.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полуфабрикатов из котлетной рыбной массы.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5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Определение количества отходов при механической обработке рыбы с костным скелетом.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Определение количества отходов при механической обработке рыбы с костно- хрящевым скелетом.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1D4106" w:rsidRPr="001D4106" w:rsidRDefault="001D4106" w:rsidP="001D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Производить работы по подготовке рабочего места и технологического оборудования, производственного инвентаря, инструмента, весоизмерительных приборов, используемых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Соблюдать стандарты чистоты на рабочем месте основного производства организации питания</w:t>
            </w:r>
          </w:p>
          <w:p w:rsidR="001D4106" w:rsidRPr="001D4106" w:rsidRDefault="001D4106" w:rsidP="001D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>контролировать процесс производства на всех этапах технологического процесса;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мяса.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6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Характеристика сырья.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Схема механической обработки мяса.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Разделка говяжьих полутуш и четвертин.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Разделка туш свинины и мелкого рогатого скота.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Общие приемы приготовления мясных полуфабрикатов.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поросят, диких животных, субпродуктов и костей.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Нормативные правовые акты Российской Федерации, регулирующие деятельность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 xml:space="preserve">Назначение, правила использования технологического оборудования, производственного инвентаря, инструмента, </w:t>
            </w:r>
            <w:r w:rsidRPr="001D4106">
              <w:rPr>
                <w:sz w:val="20"/>
                <w:szCs w:val="20"/>
                <w:lang w:eastAsia="en-US"/>
              </w:rPr>
              <w:lastRenderedPageBreak/>
              <w:t>весоизмерительных приборов, посуды, используемых в приготовлении блюд, напитков и кулинарных изделий, и правила ухода за ними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Правила пользования сборниками рецептур на приготовление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</w:pPr>
            <w:r w:rsidRPr="001D4106">
              <w:rPr>
                <w:sz w:val="20"/>
                <w:szCs w:val="20"/>
                <w:lang w:eastAsia="en-US"/>
              </w:rPr>
              <w:t xml:space="preserve">технологию приготовления сложных холодных и горячих блюд и десертов 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Лабораторные работы.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18(16+</w:t>
            </w:r>
            <w:r w:rsidRPr="001D410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2</w:t>
            </w:r>
            <w:r w:rsidRPr="001D410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Разделка говяжьих туш на отрубы. Выделение и назначение крупнокусковых полуфабрикатов.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Разделка туш баранины на отрубы. Выделение и назначение крупнокусковых полуфабрикатов.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Разделка туш свинины на отрубы. Выделение и назначение крупнокусковых полуфабрикатов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и ассортимент мелкокусковых полуфабрикатов.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порционных полуфабрикатов из мяса животных.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панированных полуфабрикатов.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Приготовление и ассортимент полуфабрикатов из мяса диких животных.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Механическая обработка субпродуктов..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9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полуфабрикатов из субпродуктов.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i/>
                <w:iCs/>
              </w:rPr>
              <w:t>П</w:t>
            </w: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рактические занятия.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4(2+</w:t>
            </w:r>
            <w:r w:rsidRPr="001D410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Определение количества отходов и выхода полуфабрикатов при механической обработке мяса.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Определение количества отходов и выхода полуфабрикатов при механической обработке субпродуктов.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1D4106" w:rsidRPr="001D4106" w:rsidRDefault="001D4106" w:rsidP="001D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Производить работы по подготовке рабочего места и технологического оборудования, производственного инвентаря, инструмента, весоизмерительных приборов, используемых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Соблюдать стандарты чистоты на рабочем месте основного производства организации питания</w:t>
            </w:r>
          </w:p>
          <w:p w:rsidR="001D4106" w:rsidRPr="001D4106" w:rsidRDefault="001D4106" w:rsidP="001D4106">
            <w:pPr>
              <w:pStyle w:val="a3"/>
              <w:ind w:firstLine="3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106">
              <w:rPr>
                <w:rFonts w:ascii="Times New Roman" w:eastAsia="Times New Roman" w:hAnsi="Times New Roman"/>
                <w:i/>
                <w:iCs/>
              </w:rPr>
              <w:t>разрабатывать и оформлять технико-технологические карты на блюда согласно требованиям ГОСТ;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сельскохозяйственной птицы , пернатой дичи , кролика .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Характеристика сырья.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Кулинарная обработка птицы , дичи и кроликов.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полуфабрикатов , использование пищевых отходов.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lastRenderedPageBreak/>
              <w:t>Нормативные правовые акты Российской Федерации, регулирующие деятельность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Правила пользования сборниками рецептур на приготовление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Пищевая ценность различных видов продуктов и сырья, используемого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Специфика производственной деятельности организации, технологические процессы и режимы производства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безопасности пищевых продуктов, условиям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планирования, организации, стимулирования и контроля деятельности сотрудников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технологию приготовления сложных холодных и горячих блюд и десертов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Лабораторные работы.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16 (14+</w:t>
            </w:r>
            <w:r w:rsidRPr="001D410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2)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Механическая обработка домашней птицы.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Подготовка тушек птицы к тепловой обработке.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порционных полуфабрикатов из домашней птицы.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рубленной массы из птицы и полуфабрикатов из нее.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кнельной массы из птицы и полуфабрикатов из нее.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Механическая обработка дичи.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Механическая обработка кролика.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мелкокусковых  полуфабрикатов из домашней птицы.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Определение количества отходов и потерь при механической обработке сельскохозяйственной птицы.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Определение количества отходов и потерь при механической обработке дичи, кролика.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1D4106" w:rsidRPr="001D4106" w:rsidRDefault="001D4106" w:rsidP="001D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Производить работы по подготовке рабочего места и технологического оборудования, производственного инвентаря, инструмента, весоизмерительных приборов, используемых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Соблюдать стандарты чистоты на рабочем месте основного производства организации питания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D4106">
              <w:rPr>
                <w:rFonts w:ascii="Times New Roman" w:eastAsia="Times New Roman" w:hAnsi="Times New Roman"/>
                <w:i/>
                <w:iCs/>
              </w:rPr>
              <w:lastRenderedPageBreak/>
              <w:t>контролировать процесс производства на всех этапах технологического процесса;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gridAfter w:val="1"/>
          <w:wAfter w:w="14" w:type="dxa"/>
          <w:trHeight w:val="20"/>
        </w:trPr>
        <w:tc>
          <w:tcPr>
            <w:tcW w:w="156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2 курс</w:t>
            </w:r>
          </w:p>
        </w:tc>
      </w:tr>
      <w:tr w:rsidR="001D4106" w:rsidRPr="001D4106" w:rsidTr="004221B9">
        <w:trPr>
          <w:trHeight w:val="20"/>
        </w:trPr>
        <w:tc>
          <w:tcPr>
            <w:tcW w:w="1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                                Раздел 3.  Технологические процессы приготовления кулинарной продукции.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Супы.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10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Значение супов в питании. Классификация супов.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/>
              <w:rPr>
                <w:rFonts w:ascii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Бульоны: виды , технология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Заправочные супы. Общие правила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Щи. Борщи. Характеристика. Ассортимент. Технология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Рассольники .Солянки. Характеристика. Ассортимент .Технология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Супы картофельные , с макаронными изделиями , домашней лапшой ,крупой и бобовыми. Ассортимент. Особенности технологических процессов 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Пюреобразные супы . Виды. Особенности приготовления 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Прозрачные супы. Процессы ,происходящие при осветлении бульонов. Способы осветления бульонов. Гарниры к прозрачным супам.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Супы молочные , сладкие , холодные. Ассортимент , особенности приготовления , правила подачи.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Требования к качеству и хранению супов.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Правила пользования сборниками рецептур на приготовление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Пищевая ценность различных видов продуктов и сырья, используемого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Принципы и приемы презентации блюд, напитков и кулинарных изделий потребителям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Правила и технологии расчетов с потребителями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Рецептура и 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трудовой дисциплины, охраны труда, санитарии и гигиены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безопасности пищевых продуктов, условиям их хранения,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технологию приготовления сложных холодных и горячих блюд и десертов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Лабораторные работы.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40 (38+</w:t>
            </w:r>
            <w:r w:rsidRPr="001D410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бульона костного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 w:hanging="108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борща с картофелем.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Приготовление борща украинского.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борща сибирского, флотского.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щей в ассортименте.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щей зеленых.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рассольников.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солянок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супов картофельных , с макаронными изделиями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супов с бобовыми.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лапши домашней.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супов с крупой.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супов-пюре из бобовых.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супов-пюре из грибов.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супов-пюре из печени.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Приготовление прозрачного бульона из мяса и гарниров к нему.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рыбного прозрачного бульона , ухи рыбацкой.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супов молочных 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супов сладких.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Приготовление холодных супов.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Практические занятия.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  4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Определение количества сырья для приготовления щей, борщей.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Определение количества сырья для приготовления супов с крупами, бобовыми, макаронными изделиями.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4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уметь:</w:t>
            </w:r>
          </w:p>
          <w:p w:rsidR="001D4106" w:rsidRPr="005D46C3" w:rsidRDefault="001D4106" w:rsidP="001D4106">
            <w:pPr>
              <w:pStyle w:val="a3"/>
              <w:ind w:firstLine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D46C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Готовить блюда, напитки и кулинарные изделия по технологическим картам под руководством повара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Соблюдать правила сочетаемости основных продуктов и сырья при приготовлении блюд, напитков и кулинарных изделий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Соблюдать санитарно-гигиенические требования и требования охраны труда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Аккуратно обращаться с сырьем в процессе приготовления блюд, напитков и кулинарных изделий и экономно расходовать его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Производить расчеты с потребителями с использованием различных форм наличной и безналичной оплаты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Эстетично и безопасно упаковывать готовые блюда, напитки и кулинарные изделия на вынос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-Изменять ассортимент блюд, напитков и кулинарных изделий в зависимости от изменения спроса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 xml:space="preserve">Изготовлять блюда, напитки и кулинарные изделия по технологическим картам, фирменным рецептам, а также </w:t>
            </w:r>
            <w:r w:rsidRPr="005D46C3">
              <w:rPr>
                <w:color w:val="000000" w:themeColor="text1"/>
                <w:sz w:val="20"/>
                <w:szCs w:val="20"/>
              </w:rPr>
              <w:lastRenderedPageBreak/>
              <w:t>рецептам национальных кухонь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Готовить и презентовать блюда, напитки и кулинарные изделия с элементами шоу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Оценивать качество приготовления и безопасность готовых блюд, напитков и кулинарных изделий</w:t>
            </w:r>
          </w:p>
          <w:p w:rsidR="001D4106" w:rsidRPr="005D46C3" w:rsidRDefault="001D4106" w:rsidP="001D4106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Составлять калькуляцию на блюда, напитки и кулинарные изделия.</w:t>
            </w:r>
          </w:p>
          <w:p w:rsidR="001D4106" w:rsidRPr="005D46C3" w:rsidRDefault="001D4106" w:rsidP="001B3ED3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6C3">
              <w:rPr>
                <w:color w:val="000000" w:themeColor="text1"/>
                <w:sz w:val="20"/>
                <w:szCs w:val="20"/>
              </w:rPr>
              <w:t>готовить, оформлять и подавать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Тема 3.2.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Соусы.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Сод</w:t>
            </w:r>
            <w:r w:rsidR="005D46C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ержание</w:t>
            </w:r>
            <w:r w:rsidRPr="005D46C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color w:val="404040"/>
                <w:sz w:val="24"/>
                <w:szCs w:val="24"/>
              </w:rPr>
              <w:t>8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Значение соусов в питании. Классификация соусов. Сырье и полуфабрикаты для приготовления соусов.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Мясные соусы. Основной красный соус и его производные. Основной белый соус и его производные.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Рыбные , грибные соусы. Технология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5D46C3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Молочные , сметанные</w:t>
            </w:r>
            <w:r w:rsidR="001D4106"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, яич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но- масляные соусы. Ассортимент</w:t>
            </w:r>
            <w:r w:rsidR="001D4106"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. Технология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5D46C3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Соусы на растительном масле, на уксусе. Масляные смеси</w:t>
            </w:r>
            <w:r w:rsidR="001D4106"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.Ассортимент. особенности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Требования к качеству соусов. Сроки хранения.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Рецептуры и технологии приготовления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Правила пользования сборниками рецептур на приготовление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Пищевая ценность различных видов продуктов и сырья, используемого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Принципы и приемы презентации блюд, напитков и кулинарных изделий потребителям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</w:pPr>
            <w:r w:rsidRPr="001D4106">
              <w:rPr>
                <w:sz w:val="20"/>
                <w:szCs w:val="20"/>
                <w:lang w:eastAsia="en-US"/>
              </w:rPr>
              <w:t>Правила составления меню, заявок на продукты, ведения учета и составления товарных отчетов о производстве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Специфика производственной деятельности организации, технологические процессы и режимы производства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lastRenderedPageBreak/>
              <w:t>Способы применения ароматических веществ с целью улучшения вкусовых качеств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Рецептура и 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трудовой дисциплины, охраны труда, санитарии и гигиены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безопасности пищевых продуктов, условиям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планирования, организации, стимулирования и контроля деятельности сотрудников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Теория межличностного и делового общения, переговоров, конфликтологии малой группы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Современные технологии контроля организации деятельности сотрудников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управления, делопроизводства и подготовки отчетности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Технологии маркетинговых исследований в организациях питания,,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технологию приготовления сложных холодных и горячих блюд и десертов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Лабораторные работы.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30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соуса красного основного на мясном бульоне.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ind w:right="-249" w:hanging="108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производных красного соуса на мясном бульоне.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соуса белого основного на мясном бульоне.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производных белого соуса на мясном бульоне.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Приготовление рыбных соусов.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грибных соусов.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7.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соусов молочных . Соус молочный Бешамель.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сладких молочных соусов.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сметанных соусов.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яично-масляных соусов.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соусов на растительном масле. Соус Майонез.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соусов на основе соуса Майонез.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заправок на растительном масле.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соусов на уксусе (маринады, соус хрен 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B70812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Приготовление масляных смесей.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4 (2+</w:t>
            </w:r>
            <w:r w:rsidRPr="001D410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Определение количества сырья для приготовления соусов красного, белого.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Определение количества сырья для приготовления соусов сметанных, грибных, масляных смесей.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1D4106" w:rsidRPr="001D4106" w:rsidRDefault="001D4106" w:rsidP="001D4106">
            <w:pPr>
              <w:pStyle w:val="a3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1D4106">
              <w:rPr>
                <w:rFonts w:ascii="Times New Roman" w:hAnsi="Times New Roman"/>
                <w:sz w:val="20"/>
                <w:szCs w:val="20"/>
              </w:rPr>
              <w:lastRenderedPageBreak/>
              <w:t>Готовить блюда, напитки и кулинарные изделия по технологическим картам под руководством повара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правила сочетаемости основных продуктов и сырья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санитарно-гигиенические требования и требования охраны труда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Аккуратно обращаться с сырьем в процессе приготовления блюд, напитков и кулинарных изделий и экономно расходовать его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Производить расчеты с потребителями с использованием различных форм наличной и безналичной оплаты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Эстетично и безопасно упаковывать готовые блюда, напитки и кулинарные изделия на вынос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-Изменять ассортимент блюд, напитков и кулинарных изделий в зависимости от изменения спроса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 и презентовать блюда, напитки и кулинарные изделия с элементами шоу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Оценивать качество приготовления и безопасность готовых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Составлять калькуляцию на блюда, напитки и кулинарные изделия.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готовить, оформлять и подавать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напитки.</w:t>
            </w:r>
          </w:p>
          <w:p w:rsidR="001D4106" w:rsidRPr="001D4106" w:rsidRDefault="001B3ED3" w:rsidP="001B3ED3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B3ED3">
              <w:rPr>
                <w:rFonts w:ascii="Times New Roman" w:eastAsia="Times New Roman" w:hAnsi="Times New Roman"/>
                <w:i/>
                <w:iCs/>
              </w:rPr>
              <w:t xml:space="preserve">готовить, оформлять и подавать сложные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3.3. 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Блюда и гарниры из овощей и грибов .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8</w:t>
            </w:r>
          </w:p>
          <w:p w:rsidR="005D46C3" w:rsidRPr="001D4106" w:rsidRDefault="005D46C3" w:rsidP="005D46C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(6+</w:t>
            </w:r>
            <w:r w:rsidRPr="005D46C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 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Значение овощных блюд в питании. Процессы , происходящие в процессе тепловой обработке овощей.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D46C3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Блюда и гарниры из вареных, припущенных, тушеных овощей. Ассортимент.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D46C3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Технология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Блюда и гарниры из жареных овощей. Ассортимент. Технология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Блюда и гарниры из запеченных овощей. Ассортимент. Технология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Требования к качеству овощных блюд и гарниров. Условия и сроки хранения.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Блюда из грибов. Особенности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Рецептуры и технологии приготовления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Правила пользования сборниками рецептур на приготовление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Пищевая ценность различных видов продуктов и сырья, используемого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Принципы и приемы презентации блюд, напитков и кулинарных изделий потребителям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Правила составления меню, заявок на продукты, ведения учета и составления товарных отчетов о производстве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Способы применения ароматических веществ с целью улучшения вкусовых качеств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Технологии наставничества и обучения на рабочих местах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Способы организации питания, в том числе диетического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Рецептура и 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планирования, организации, стимулирования и контроля деятельности подчиненных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Технологии обучения на рабочих местах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трудовой дисциплины, охраны труда, санитарии и гигиены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Современные технологии приготовления блюд, напитков и кулинарных изделий разнообразного ассортимента</w:t>
            </w:r>
          </w:p>
          <w:p w:rsidR="001D4106" w:rsidRDefault="001D4106" w:rsidP="005D46C3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безопасности пищевых продуктов, условиям их хранения</w:t>
            </w:r>
            <w:r w:rsidR="005D46C3">
              <w:rPr>
                <w:sz w:val="20"/>
                <w:szCs w:val="20"/>
                <w:lang w:eastAsia="en-US"/>
              </w:rPr>
              <w:t>.</w:t>
            </w:r>
          </w:p>
          <w:p w:rsidR="005D46C3" w:rsidRPr="005C28FE" w:rsidRDefault="005D46C3" w:rsidP="005C28F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D46C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технологию приготовления сложных блюд из овощей и грибов; блюд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напитки; хлебобулочные, мучные и кондитерские   изделия.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5D46C3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D4106" w:rsidRPr="001D4106">
              <w:rPr>
                <w:rFonts w:ascii="Times New Roman" w:eastAsia="Times New Roman" w:hAnsi="Times New Roman"/>
                <w:sz w:val="24"/>
                <w:szCs w:val="24"/>
              </w:rPr>
              <w:t>8 (16+</w:t>
            </w:r>
            <w:r w:rsidR="001D4106" w:rsidRPr="001D410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="001D4106" w:rsidRPr="001D410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блюд и гарниров из вареных овощей: картофель отварной, картофель отварной в молоке, картофельное пюре.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 w:hanging="108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блюд и гарниров из припущенных овощей: овощи ,припущенные в молочном соусе.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блюд и гарниров из тушеных овощей: тушеная капуста, рагу из овощей, картофель, тушенный с грибами.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Приготовление блюд и гарниров из овощей, жареных основным способом : картофель и кабачки, жаренные основным способом. 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блюд и гарниров из овощей, жареных во фритюре.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блюд и гарниров из жареных овощей: картофель и кабачки, жаренные основным способом, во фритюре.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блюд и гарниров из запеченных овощей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Приготовление блюд и гарниров из фаршированных овощей: овощные голубцы, фаршированные перец и кабачки.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Приготовление блюд из овощных масс: котлеты картофельные , морковные, крокеты, картофельный рулет..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1D4106" w:rsidRPr="001D4106" w:rsidRDefault="001D4106" w:rsidP="001D4106">
            <w:pPr>
              <w:pStyle w:val="a3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1D4106">
              <w:rPr>
                <w:rFonts w:ascii="Times New Roman" w:hAnsi="Times New Roman"/>
                <w:sz w:val="20"/>
                <w:szCs w:val="20"/>
              </w:rPr>
              <w:t>Готовить блюда, напитки и кулинарные изделия по технологическим картам под руководством повара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правила сочетаемости основных продуктов и сырья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санитарно-гигиенические требования и требования охраны труда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Аккуратно обращаться с сырьем в процессе приготовления блюд, напитков и кулинарных изделий и экономно расходовать его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Производить расчеты с потребителями с использованием различных форм наличной и безналичной оплаты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Эстетично и безопасно упаковывать готовые блюда, напитки и кулинарные изделия на вынос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-Изменять ассортимент блюд, напитков и кулинарных изделий в зависимости от изменения спроса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 и презентовать блюда, напитки и кулинарные изделия с элементами шоу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Оценивать качество приготовления и безопасность готовых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Составлять калькуляцию на блюда, напитки и кулинарные изделия.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готовить, оформлять и подавать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напитки.</w:t>
            </w:r>
          </w:p>
          <w:p w:rsidR="001D4106" w:rsidRPr="001D4106" w:rsidRDefault="001B3ED3" w:rsidP="001B3ED3">
            <w:pPr>
              <w:pStyle w:val="a3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1B3ED3">
              <w:rPr>
                <w:rFonts w:ascii="Times New Roman" w:eastAsia="Times New Roman" w:hAnsi="Times New Roman"/>
                <w:bCs/>
                <w:i/>
                <w:iCs/>
              </w:rPr>
              <w:t xml:space="preserve">готовить, оформлять и подавать сложные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напитки; хлебобулочные, мучные и кондитерские   </w:t>
            </w:r>
            <w:r w:rsidRPr="001B3ED3">
              <w:rPr>
                <w:rFonts w:ascii="Times New Roman" w:eastAsia="Times New Roman" w:hAnsi="Times New Roman"/>
                <w:bCs/>
                <w:i/>
                <w:iCs/>
              </w:rPr>
              <w:lastRenderedPageBreak/>
              <w:t>изделия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Не предусмотрено            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3.4. </w:t>
            </w:r>
            <w:r w:rsidRPr="001D4106">
              <w:rPr>
                <w:rFonts w:ascii="Times New Roman" w:hAnsi="Times New Roman"/>
                <w:bCs/>
                <w:sz w:val="24"/>
                <w:szCs w:val="24"/>
              </w:rPr>
              <w:t>Блюда из круп , бобовых и макаронных изделий</w:t>
            </w:r>
            <w:r w:rsidRPr="001D410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1D4106" w:rsidRPr="001D4106" w:rsidRDefault="001D4106" w:rsidP="001D410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D4106">
              <w:rPr>
                <w:rFonts w:ascii="Times New Roman" w:eastAsia="Times New Roman" w:hAnsi="Times New Roman"/>
                <w:b/>
                <w:sz w:val="20"/>
                <w:szCs w:val="20"/>
              </w:rPr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8</w:t>
            </w:r>
          </w:p>
          <w:p w:rsidR="005C28FE" w:rsidRPr="005C28FE" w:rsidRDefault="005C28FE" w:rsidP="005C28FE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(4+</w:t>
            </w:r>
            <w:r w:rsidRPr="005C28FE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4</w:t>
            </w:r>
            <w:r w:rsidRPr="005C28F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Значение блюд из круп ,бобовых и макаронных изделий в питании. Процессы , происходящие при кулинарной обработке.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C28FE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5C28F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Блюда из круп. Ассортимент. Подготовка к варке круп. Технология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C28FE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5C28F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Блюда из бобовых и макаронных изделий. Ассортимент . Подготовка к варке  бобовых и макаронных изделий.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Требования к качеству блюд из круп , бобовых , макаронных изделий.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Рецептуры и технологии приготовления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Правила пользования сборниками рецептур на приготовление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Пищевая ценность различных видов продуктов и сырья, используемого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Принципы и приемы презентации блюд, напитков и кулинарных изделий потребителям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Технологии наставничества и обучения на рабочих местах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Способы организации питания, в том числе диетического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Рецептура и 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</w:pPr>
            <w:r w:rsidRPr="001D4106">
              <w:rPr>
                <w:sz w:val="20"/>
                <w:szCs w:val="20"/>
                <w:lang w:eastAsia="en-US"/>
              </w:rPr>
              <w:t>Виды технологического оборудования, используемого при производстве блюд, напитков и кулинарных изделий, т технологию приготовления сложных холодных и горячих блюд и десертов технологию приготовления сложных холодных и горячих блюд и десертов технологию приготовления сложных холодных и горячих блюд и десертов технические характеристики и условия его эксплуатации</w:t>
            </w:r>
          </w:p>
          <w:p w:rsid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технологию приготовления сложных холодных и горячих блюд и десертов</w:t>
            </w:r>
            <w:r w:rsidR="005C28FE">
              <w:rPr>
                <w:sz w:val="20"/>
                <w:szCs w:val="20"/>
                <w:lang w:eastAsia="en-US"/>
              </w:rPr>
              <w:t>.</w:t>
            </w:r>
          </w:p>
          <w:p w:rsidR="005C28FE" w:rsidRPr="001D4106" w:rsidRDefault="005C28FE" w:rsidP="005C28FE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5C28FE">
              <w:rPr>
                <w:b/>
                <w:i/>
                <w:sz w:val="20"/>
                <w:szCs w:val="20"/>
                <w:lang w:eastAsia="en-US"/>
              </w:rPr>
              <w:t>Знать:</w:t>
            </w:r>
            <w:r w:rsidRPr="005C28FE">
              <w:rPr>
                <w:sz w:val="20"/>
                <w:szCs w:val="20"/>
                <w:lang w:eastAsia="en-US"/>
              </w:rPr>
              <w:t xml:space="preserve"> </w:t>
            </w:r>
            <w:r w:rsidRPr="005C28FE">
              <w:rPr>
                <w:i/>
                <w:sz w:val="20"/>
                <w:szCs w:val="20"/>
                <w:lang w:eastAsia="en-US"/>
              </w:rPr>
              <w:t>технологию приготовления блюд и гарниры из круп, бобовых и макаронных изделий.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sz w:val="24"/>
                <w:szCs w:val="24"/>
              </w:rPr>
              <w:t>Лабораторные работы.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10 (8+</w:t>
            </w:r>
            <w:r w:rsidRPr="001D410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Приготовление блюд из круп. Рассыпчатые каши.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Приготовление жидких, вязких каш.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Приготовление блюд из вязких каш.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Приготовление блюд из бобовых (бобовые в соусе).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Приготовление блюд из макаронных изделий.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US"/>
              </w:rPr>
              <w:t>Уметь:</w:t>
            </w:r>
            <w:r w:rsidRPr="001D41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 xml:space="preserve"> разрабатывать, организовывать процесс приготовления, оформления фирменных и новых блюд;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Практические занятия. 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Определение количества сырья для приготовления блюд и гарниров из круп 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Определение количества сырья для приготовления блюд и гарниров из  бобовых , макаронных изделий.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1D4106" w:rsidRPr="001D4106" w:rsidRDefault="001D4106" w:rsidP="001D4106">
            <w:pPr>
              <w:pStyle w:val="a3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1D4106">
              <w:rPr>
                <w:rFonts w:ascii="Times New Roman" w:hAnsi="Times New Roman"/>
                <w:sz w:val="20"/>
                <w:szCs w:val="20"/>
              </w:rPr>
              <w:t>Готовить блюда, напитки и кулинарные изделия по технологическим картам под руководством повара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правила сочетаемости основных продуктов и сырья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санитарно-гигиенические требования и требования охраны труда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Аккуратно обращаться с сырьем в процессе приготовления блюд, напитков и кулинарных изделий и экономно расходовать его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Производить расчеты с потребителями с использованием различных форм наличной и безналичной оплаты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Эстетично и безопасно упаковывать готовые блюда, напитки и кулинарные изделия на вынос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-Изменять ассортимент блюд, напитков и кулинарных изделий в зависимости от изменения спроса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</w:pPr>
            <w:r w:rsidRPr="001D4106">
              <w:rPr>
                <w:sz w:val="20"/>
                <w:szCs w:val="20"/>
              </w:rPr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 и презентовать блюда, напитки и кулинарные изделия с элементами шоу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Оценивать качество приготовления и безопасность готовых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Составлять калькуляцию на блюда, напитки и кулинарные изделия.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готовить, оформлять и подавать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3.5.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Блюда из рыбы и нерыбного водного сырья.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8</w:t>
            </w:r>
          </w:p>
          <w:p w:rsidR="005C28FE" w:rsidRPr="005C28FE" w:rsidRDefault="005C28FE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(4+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Значение рыбных блюд в питании. Процессы , происходящие при тепловой обработке рыбы.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C28FE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5C28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Блюда из отварной и припущенной рыбы. Ассортимент. Технология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C28FE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5C28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Блюда из жареной , тушеной , запеченной рыбы. Ассортимент. Технология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Технология приготовления блюд из рыбной рубленой массы. Ассортимент. Рекомендуемые гарниры . Требования к качеству рыбных блюд.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1D4106">
              <w:rPr>
                <w:sz w:val="28"/>
                <w:szCs w:val="28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 xml:space="preserve">Требования к качеству, срокам и условия хранения, признаки и органолептические методы определения доброкачественности пищевых продуктов, 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Правила пользования сборниками рецептур на приготовление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Пищевая ценность различных видов продуктов и сырья, используемого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Принципы и приемы презентации блюд, напитков и кулинарных изделий потребителям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Правила и технологии расчетов с потребителями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Способы применения ароматических веществ с целью улучшения вкусовых качеств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Требования к безопасности пищевых продуктов, условиям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Теория межличностного и делового общения, переговоров, конфликтологии малой группы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Методы управления, делопроизводства и подготовки отчетности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Технологии маркетинговых исследований в организациях питания</w:t>
            </w:r>
          </w:p>
          <w:p w:rsidR="001D4106" w:rsidRDefault="001D4106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D4106">
              <w:rPr>
                <w:sz w:val="22"/>
                <w:szCs w:val="22"/>
                <w:lang w:eastAsia="en-US"/>
              </w:rPr>
              <w:t>технологию приготовления сложных холодных и горячих блюд и десертов</w:t>
            </w:r>
            <w:r w:rsidR="001B3ED3">
              <w:rPr>
                <w:sz w:val="22"/>
                <w:szCs w:val="22"/>
                <w:lang w:eastAsia="en-US"/>
              </w:rPr>
              <w:t>.</w:t>
            </w:r>
          </w:p>
          <w:p w:rsidR="001B3ED3" w:rsidRPr="001B3ED3" w:rsidRDefault="001B3ED3" w:rsidP="001D4106">
            <w:pPr>
              <w:pStyle w:val="s1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1B3ED3">
              <w:rPr>
                <w:bCs/>
                <w:i/>
                <w:iCs/>
              </w:rPr>
              <w:t>Знать: технологию приготовления сложных блюд из овощей и грибов; блюд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напитки; хлебобулочные, мучные и кондитерские   изделия.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Лабораторные работы 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18 (16+</w:t>
            </w:r>
            <w:r w:rsidRPr="001D410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>Приготовление блюд из отварной рыбы (рыба отварная с соусом польским).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припущенной рыбы (рыба в соусе рассол,рыба по-русски).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рыбы ,жаренной основным способом 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рыбы , жаренной во фритюре; рыбы жареной с луком по-ленинградски; рыбы, жаренной в тесте.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тушеной рыбы.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запеченной рыбы: рыбы ,запеченной с картофелем , по-русски,под молочным или сметанным соусом.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рыбной котлетной массы (котлеты, биточки, зразы).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рыбной котлетной массы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9..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морепродуктов(кальмары ,креветки отварные, жареные).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US"/>
              </w:rPr>
              <w:t>Уметь:</w:t>
            </w:r>
            <w:r w:rsidRPr="001D41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 xml:space="preserve"> </w:t>
            </w:r>
            <w:r w:rsidR="001B3ED3" w:rsidRPr="001B3E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>готовить, оформлять и подавать сложные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закуски;.</w:t>
            </w: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Расчет количества сырья для приготовления блюд из рыбы 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Расчет количества сырья для приготовления блюд из нерыбного водного сырья.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1D4106" w:rsidRPr="001D4106" w:rsidRDefault="001D4106" w:rsidP="001D4106">
            <w:pPr>
              <w:pStyle w:val="a3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1D4106">
              <w:rPr>
                <w:rFonts w:ascii="Times New Roman" w:hAnsi="Times New Roman"/>
                <w:sz w:val="20"/>
                <w:szCs w:val="20"/>
              </w:rPr>
              <w:t>Готовить блюда, напитки и кулинарные изделия по технологическим картам под руководством повара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правила сочетаемости основных продуктов и сырья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санитарно-гигиенические требования и требования охраны труда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Аккуратно обращаться с сырьем в процессе приготовления блюд, напитков и кулинарных изделий и экономно расходовать его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Производить расчеты с потребителями с использованием различных форм наличной и безналичной оплаты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Эстетично и безопасно упаковывать готовые блюда, напитки и кулинарные изделия на вынос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-Изменять ассортимент блюд, напитков и кулинарных изделий в зависимости от изменения спроса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 и презентовать блюда, напитки и кулинарные изделия с элементами шоу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Оценивать качество приготовления и безопасность готовых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Составлять калькуляцию на блюда, напитки и кулинарные изделия.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готовить, оформлять и подавать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41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3 курс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3. 6.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Блюда из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мяса.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Содержание: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8</w:t>
            </w:r>
          </w:p>
          <w:p w:rsidR="005C28FE" w:rsidRPr="005C28FE" w:rsidRDefault="005C28FE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(4+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Значение мясных блюд в питании. Процессы, происходящие при тепловой обработке мяса.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C28FE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5C28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Блюда из отварного и припущенного мяса и субпродуктов.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5C28FE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5C28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Блюда из жаренного мяса и субпродуктов.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Блюда из тушеного мяса и субпродуктов.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Блюда из запеченного мяса и субпродуктов.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Блюда из рубленого мяса и субпродуктов.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Блюда из мяса диких животных.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качеству мясных блюд.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5C28FE">
        <w:trPr>
          <w:trHeight w:val="2969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Рецептура и 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безопасности пищевых продуктов, условиям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Современные технологии контроля организации деятельности сотрудников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управления, делопроизводства и подготовки отчетности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Технологии маркетинговых исследований в организациях питания</w:t>
            </w:r>
          </w:p>
          <w:p w:rsidR="005C28FE" w:rsidRDefault="001D4106" w:rsidP="005C28FE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технологию приготовления сложных холодных и горячих блюд и десертов</w:t>
            </w:r>
            <w:r w:rsidR="005C28FE">
              <w:rPr>
                <w:sz w:val="20"/>
                <w:szCs w:val="20"/>
                <w:lang w:eastAsia="en-US"/>
              </w:rPr>
              <w:t>.</w:t>
            </w:r>
          </w:p>
          <w:p w:rsidR="005C28FE" w:rsidRPr="001D4106" w:rsidRDefault="005C28FE" w:rsidP="005C28FE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5C28FE">
              <w:rPr>
                <w:b/>
                <w:bCs/>
                <w:i/>
                <w:sz w:val="20"/>
                <w:szCs w:val="20"/>
                <w:lang w:eastAsia="en-US"/>
              </w:rPr>
              <w:t xml:space="preserve">Знать: </w:t>
            </w:r>
            <w:r w:rsidRPr="005C28FE">
              <w:rPr>
                <w:bCs/>
                <w:i/>
                <w:sz w:val="20"/>
                <w:szCs w:val="20"/>
                <w:lang w:eastAsia="en-US"/>
              </w:rPr>
              <w:t>технологию приготовления сложных блюд из мяса и домашней птицы; холодные блюда и закуски; сладкие блюда и напитки; хлебобулочные, мучные и кондитерские   изделия.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Лабораторные работы.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22 (20+</w:t>
            </w:r>
            <w:r w:rsidRPr="001D410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мяса отварного с гарниром.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Блюда из припущенного мяса.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мяса, жаренного порционными кусками (бифштекс, филе, лангет, антрекот, эскалоп) и мелкими кусками(бефстроганов, поджарка, шашлык).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мяса, жаренного порционными кусками в панировке(роштекс, шницель).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>Приготовление мяса, тушенного крупными кусками.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мяса, тушенного порционными и мелкими  кусками.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плова, азу, рагу, гуляша.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запеченного мяса(голубцы и овощи ,фаршированные мясным фаршем).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натуральной рубленной массы(бифштекс с яйцом и луком).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котлетной массы(котлеты, биточки, тефтели).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субпродуктов(язык отварной, почки по-русски, печень жареная, печень по-строгановски.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</w:rPr>
            </w:pPr>
            <w:r w:rsidRPr="001D4106">
              <w:rPr>
                <w:rFonts w:ascii="Times New Roman" w:eastAsia="Times New Roman" w:hAnsi="Times New Roman"/>
                <w:b/>
              </w:rPr>
              <w:t>Практические занятия.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Расчет количества сырья для приготовления блюд из мяса.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Расчет количества сырья для приготовления блюд из субпродуктов.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1D4106" w:rsidRPr="001D4106" w:rsidRDefault="001D4106" w:rsidP="001D4106">
            <w:pPr>
              <w:pStyle w:val="a3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1D4106">
              <w:rPr>
                <w:rFonts w:ascii="Times New Roman" w:hAnsi="Times New Roman"/>
                <w:sz w:val="20"/>
                <w:szCs w:val="20"/>
              </w:rPr>
              <w:lastRenderedPageBreak/>
              <w:t>Готовить блюда, напитки и кулинарные изделия по технологическим картам под руководством повара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правила сочетаемости основных продуктов и сырья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санитарно-гигиенические требования и требования охраны труда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Аккуратно обращаться с сырьем в процессе приготовления блюд, напитков и кулинарных изделий и экономно расходовать его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Производить расчеты с потребителями с использованием различных форм наличной и безналичной оплаты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Эстетично и безопасно упаковывать готовые блюда, напитки и кулинарные изделия на вынос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-Изменять ассортимент блюд, напитков и кулинарных изделий в зависимости от изменения спроса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 и презентовать блюда, напитки и кулинарные изделия с элементами шоу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Оценивать качество приготовления и безопасность готовых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Составлять калькуляцию на блюда, напитки и кулинарные изделия.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готовить, оформлять и подавать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напитки.</w:t>
            </w:r>
          </w:p>
          <w:p w:rsidR="001D4106" w:rsidRPr="001D4106" w:rsidRDefault="001B3ED3" w:rsidP="001B3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en-US"/>
              </w:rPr>
            </w:pPr>
            <w:r w:rsidRPr="001B3E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 xml:space="preserve">Уметь: готовить, оформлять и подавать сложные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Тема 3.7.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Блюда из сельскохозяйственной птицы, пернатой дичи, кролика.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Default="001D4106" w:rsidP="007940F3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 w:rsidR="007940F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  <w:p w:rsidR="0017468E" w:rsidRPr="0017468E" w:rsidRDefault="0017468E" w:rsidP="007940F3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(10+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Значение блюд из птицы, дичи, кролика в питании. Процессы, происходящие при тепловой обработке птицы, дичи, кролика.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Блюда из отварной и припущенной птицы, дичи, кролика.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7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Блюда из жареной птицы, дичи.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7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Блюда из тушеной птицы, дичи.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7468E" w:rsidRDefault="0017468E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17468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Блюда из жареного и тушеного кролика.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качеству блюд из птицы, дичи, кролика.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 xml:space="preserve">Рецептура и современные технологии приготовления блюд, напитков и кулинарных изделий разнообразного </w:t>
            </w:r>
            <w:r w:rsidRPr="001D4106">
              <w:rPr>
                <w:sz w:val="20"/>
                <w:szCs w:val="20"/>
                <w:lang w:eastAsia="en-US"/>
              </w:rPr>
              <w:lastRenderedPageBreak/>
              <w:t>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безопасности пищевых продуктов, условиям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Современные технологии контроля организации деятельности сотрудников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управления, делопроизводства и подготовки отчетности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Технологии маркетинговых исследований в организациях питания</w:t>
            </w:r>
          </w:p>
          <w:p w:rsid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технологию приготовления сложных холодных и горячих блюд и десертов</w:t>
            </w:r>
            <w:r w:rsidR="00F10251">
              <w:rPr>
                <w:sz w:val="20"/>
                <w:szCs w:val="20"/>
                <w:lang w:eastAsia="en-US"/>
              </w:rPr>
              <w:t>.</w:t>
            </w:r>
          </w:p>
          <w:p w:rsidR="00F10251" w:rsidRPr="001D4106" w:rsidRDefault="00F10251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5C28FE">
              <w:rPr>
                <w:b/>
                <w:bCs/>
                <w:i/>
                <w:sz w:val="20"/>
                <w:szCs w:val="20"/>
                <w:lang w:eastAsia="en-US"/>
              </w:rPr>
              <w:t xml:space="preserve">Знать: </w:t>
            </w:r>
            <w:r w:rsidRPr="005C28FE">
              <w:rPr>
                <w:bCs/>
                <w:i/>
                <w:sz w:val="20"/>
                <w:szCs w:val="20"/>
                <w:lang w:eastAsia="en-US"/>
              </w:rPr>
              <w:t>технологию приготовления сложных блюд из мяса и домашней птицы; холодные блюда и закуски; сладкие блюда и напитки; хлебобулочные, мучные и кондитерские   изделия.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Лабораторные работы.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18 (16+</w:t>
            </w:r>
            <w:r w:rsidRPr="001D410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отварной птицы, дичи, кролика.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припущенной птицы, дичи, кролика.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жареной птицы, дичи, кролика.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птицы, жаренной во фритюре.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тушеной птицы, дичи, кролика(плов, рагу из птицы, дичи, кролика, гусь, утка по-домашнему).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гуся (утки) фаршированной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>Приготовление Чахохбили.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плова из птицы.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рубленой птицы, дичи, кролика(котлеты, биточки, зразы рубленые из птицы, дичи, кролика).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Расчет количества сырья для приготовления блюд из птицы, дичи, кролика.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1D4106" w:rsidRPr="001D4106" w:rsidRDefault="001D4106" w:rsidP="001D4106">
            <w:pPr>
              <w:pStyle w:val="a3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1D4106">
              <w:rPr>
                <w:rFonts w:ascii="Times New Roman" w:hAnsi="Times New Roman"/>
                <w:sz w:val="20"/>
                <w:szCs w:val="20"/>
              </w:rPr>
              <w:t>Готовить блюда, напитки и кулинарные изделия по технологическим картам под руководством повара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правила сочетаемости основных продуктов и сырья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санитарно-гигиенические требования и требования охраны труда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Аккуратно обращаться с сырьем в процессе приготовления блюд, напитков и кулинарных изделий и экономно расходовать его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Производить расчеты с потребителями с использованием различных форм наличной и безналичной оплаты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Эстетично и безопасно упаковывать готовые блюда, напитки и кулинарные изделия на вынос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-Изменять ассортимент блюд, напитков и кулинарных изделий в зависимости от изменения спроса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lastRenderedPageBreak/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 и презентовать блюда, напитки и кулинарные изделия с элементами шоу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Оценивать качество приготовления и безопасность готовых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Составлять калькуляцию на блюда, напитки и кулинарные изделия.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</w:pPr>
            <w:r w:rsidRPr="001D4106">
              <w:rPr>
                <w:sz w:val="20"/>
                <w:szCs w:val="20"/>
              </w:rPr>
              <w:t>готовить, оформлять и подавать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напитки.</w:t>
            </w:r>
          </w:p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>разрабатывать, организовывать процесс приготовления, оформления фирменных и новых блюд;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Тема 3.8.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Блюда из яиц и творога.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Значение </w:t>
            </w:r>
            <w:r w:rsidRPr="001D41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блюд  из яиц и творога.</w:t>
            </w: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Характеристика сырья. Процессы, происходящие при тепловой обработке яиц и творога.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Ассортимент блюд из яиц и творога. Технологические приемы приготовления.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качеству блюд из яиц и творога.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Рецептура и 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безопасности пищевых продуктов, условиям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Современные технологии контроля организации деятельности сотрудников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управления, делопроизводства и подготовки отчетности организаций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Технологии маркетинговых исследований 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технологию приготовления сложных холодных и горячих блюд и десертов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Лабораторные работы.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8 (6+</w:t>
            </w:r>
            <w:r w:rsidRPr="001D410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яиц (яйца отварные).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>Приготовление блюд из яиц (яичница, омлеты).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блюд из творога (вареники, сырники).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пудингов, запеканок.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1D4106" w:rsidRPr="001D4106" w:rsidRDefault="001D4106" w:rsidP="001D4106">
            <w:pPr>
              <w:pStyle w:val="a3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1D4106">
              <w:rPr>
                <w:rFonts w:ascii="Times New Roman" w:hAnsi="Times New Roman"/>
                <w:sz w:val="20"/>
                <w:szCs w:val="20"/>
              </w:rPr>
              <w:t>Готовить блюда, напитки и кулинарные изделия по технологическим картам под руководством повара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 xml:space="preserve">Соблюдать правила сочетаемости основных продуктов и сырья при приготовлении блюд, напитков и кулинарных </w:t>
            </w:r>
            <w:r w:rsidRPr="001D4106">
              <w:rPr>
                <w:sz w:val="20"/>
                <w:szCs w:val="20"/>
              </w:rPr>
              <w:lastRenderedPageBreak/>
              <w:t>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санитарно-гигиенические требования и требования охраны труда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Аккуратно обращаться с сырьем в процессе приготовления блюд, напитков и кулинарных изделий и экономно расходовать его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Производить расчеты с потребителями с использованием различных форм наличной и безналичной оплаты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Эстетично и безопасно упаковывать готовые блюда, напитки и кулинарные изделия на вынос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-Изменять ассортимент блюд, напитков и кулинарных изделий в зависимости от изменения спроса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</w:pPr>
            <w:r w:rsidRPr="001D4106">
              <w:rPr>
                <w:sz w:val="20"/>
                <w:szCs w:val="20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 и презентовать блюда, напитки и кулинарные изделия с элементами шоу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Оценивать качество приготовления и безопасность готовых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Составлять калькуляцию на блюда, напитки и кулинарные изделия.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готовить, оформлять и подавать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напитки.</w:t>
            </w:r>
          </w:p>
          <w:p w:rsidR="001D4106" w:rsidRPr="001D4106" w:rsidRDefault="001D4106" w:rsidP="001B3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US"/>
              </w:rPr>
              <w:t>Уметь:</w:t>
            </w:r>
            <w:r w:rsidRPr="001D41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 xml:space="preserve"> </w:t>
            </w:r>
            <w:r w:rsidR="001B3ED3" w:rsidRPr="001B3E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>готовить, оформлять и подавать холодные блюда и закуски; сладкие блюда и напитки; хлебобулочные, мучные и кондитерские   изделия.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занятия.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предусмотрено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3.9. 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Холодные блюда и закуски.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Значение холодных блюд и закусок в питании.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Бутерброды и закуски из хлеба . Ассортимент. Технология приготовления. Правила подачи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Ассортимент, технология приготовления салатов и винегретов.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Ассортимент, технология приготовления холодных блюд и закусок из рыбы, мяса , яиц..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качеству холодных блюд и закусок 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Рецептуры и технологии приготовления блюд.Требования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блюд.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lastRenderedPageBreak/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знать:</w:t>
            </w:r>
            <w:r w:rsidRPr="001D41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технологию приготовления сложных холодных и горячих блюд и десертов.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lang w:eastAsia="en-US"/>
              </w:rPr>
              <w:t>Практические занятия.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предусмотрено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Лабораторные работы.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22 (20+</w:t>
            </w:r>
            <w:r w:rsidRPr="001D410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бутербродов открытых, закрытых, закусочных.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ind w:right="-24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салатов.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винегретов.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холодных блюд из рыбы.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холодных блюд из мяса.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холодных закусок из мяса.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горячих закусок из рыбы.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холодных закусок из рыбы.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410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Приготовление горячих закусок из мяса</w:t>
            </w: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студней.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паштетов.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1D4106" w:rsidRPr="001D4106" w:rsidRDefault="001D4106" w:rsidP="001D4106">
            <w:pPr>
              <w:pStyle w:val="a3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1D4106">
              <w:rPr>
                <w:rFonts w:ascii="Times New Roman" w:hAnsi="Times New Roman"/>
                <w:sz w:val="20"/>
                <w:szCs w:val="20"/>
              </w:rPr>
              <w:t>Готовить блюда, напитки и кулинарные изделия по технологическим картам под руководством повара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правила сочетаемости основных продуктов и сырья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санитарно-гигиенические требования и требования охраны труда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Аккуратно обращаться с сырьем в процессе приготовления блюд, напитков и кулинарных изделий и экономно расходовать его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Производить расчеты с потребителями с использованием различных форм наличной и безналичной оплаты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Эстетично и безопасно упаковывать готовые блюда, напитки и кулинарные изделия на вынос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-Изменять ассортимент блюд, напитков и кулинарных изделий в зависимости от изменения спроса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 и презентовать блюда, напитки и кулинарные изделия с элементами шоу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Оценивать качество приготовления и безопасность готовых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Составлять калькуляцию на блюда, напитки и кулинарные изделия.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lastRenderedPageBreak/>
              <w:t>готовить, оформлять и подавать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напитки.</w:t>
            </w:r>
          </w:p>
          <w:p w:rsidR="001D4106" w:rsidRPr="001D4106" w:rsidRDefault="001B3ED3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en-US"/>
              </w:rPr>
            </w:pPr>
            <w:r w:rsidRPr="001B3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US"/>
              </w:rPr>
              <w:t>Уметь: готовить, оформлять и подавать сложные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напитки; хлебобулочные, мучные и кондитерские   изделия.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1D41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Тема 3.10.</w:t>
            </w: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Сладкие блюда. Напитки.</w:t>
            </w: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Содержание 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7940F3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r w:rsidR="007940F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04C1" w:rsidRPr="001D4106" w:rsidRDefault="001D4106" w:rsidP="00A8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Значение сладких блюд, напитков в питании.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Подготовка сырья ,технология приготовления сладких блюд ,напитков из фруктов. Желир</w:t>
            </w:r>
            <w:r w:rsidR="00A804C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ванные сладкие блюда.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Горячие сладкие блюда. Сладкие соусы. Ассортимент и технология приготовления горячих , холодных напитков.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качеству сладких блюд и напитков.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знать: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Рецептуры и технологии приготовления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охраны труда, производственной санитарии и пожарной безопасности в организациях питания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Правила пользования сборниками рецептур на приготовление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Пищевая ценность различных видов продуктов и сырья, используемого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Принципы и приемы презентации блюд, напитков и кулинарных изделий потребителям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качеству, срокам и условиям хранения, порционированию, оформлению и подаче, напитков .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эксплуатацииТехнологии обучения на рабочих местах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трудовой дисциплины, охраны труда, санитарии и гигиены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Современные технологии приготовления блюд, напитков и кулинарных изделий разнообразного ассортимента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Требования к безопасности пищевых продуктов, условиям их хранения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1D4106">
              <w:rPr>
                <w:sz w:val="20"/>
                <w:szCs w:val="20"/>
                <w:lang w:eastAsia="en-US"/>
              </w:rPr>
              <w:t>технологию приготовления сложных холодных и горячих блюд и десертов.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занятия.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предусмотрено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Лабораторные работы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sz w:val="24"/>
                <w:szCs w:val="24"/>
              </w:rPr>
              <w:t xml:space="preserve">   8(6+</w:t>
            </w:r>
            <w:r w:rsidRPr="001D410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2)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компотов , киселей, фруктового желе, муссов.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Приготовление </w:t>
            </w:r>
            <w:r w:rsidRPr="001D4106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  <w:lang w:eastAsia="en-US"/>
              </w:rPr>
              <w:t>горячих сладких блюд</w:t>
            </w: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 пудинг , каша гурьевская, яблоки печеные).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Приготовление горячих напитков(чай, кофе, какао, шоколад).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>Приготовление холодных безалкогольных  напитков(морсы , коктейли).</w:t>
            </w: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106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1D4106" w:rsidRPr="001D4106" w:rsidRDefault="001D4106" w:rsidP="001D4106">
            <w:pPr>
              <w:pStyle w:val="a3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1D4106">
              <w:rPr>
                <w:rFonts w:ascii="Times New Roman" w:hAnsi="Times New Roman"/>
                <w:sz w:val="20"/>
                <w:szCs w:val="20"/>
              </w:rPr>
              <w:t>Готовить блюда, напитки и кулинарные изделия по технологическим картам под руководством повара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правила сочетаемости основных продуктов и сырья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санитарно-гигиенические требования и требования охраны труда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Аккуратно обращаться с сырьем в процессе приготовления блюд, напитков и кулинарных изделий и экономно расходовать его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Производить расчеты с потребителями с использованием различных форм наличной и безналичной оплаты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Эстетично и безопасно упаковывать готовые блюда, напитки и кулинарные изделия на вынос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-Изменять ассортимент блюд, напитков и кулинарных изделий в зависимости от изменения спроса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Творчески оформлять блюда, напитки и кулинарные изделия, используя подходящие для этого отделочные полуфабрикаты и украшенияГотовить и презентовать блюда, напитки и кулинарные изделия с элементами шоу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Соблюдать при приготовлении блюд, напитков и кулинарных изделий требования к качеству и безопасности их приготовленияОценивать качество приготовления и безопасность готовых блюд, напитков и кулинарных изделий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Составлять калькуляцию на блюда, напитки и кулинарные изделия.</w:t>
            </w:r>
          </w:p>
          <w:p w:rsidR="001D4106" w:rsidRPr="001D4106" w:rsidRDefault="001D4106" w:rsidP="001D4106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D4106">
              <w:rPr>
                <w:sz w:val="20"/>
                <w:szCs w:val="20"/>
              </w:rPr>
              <w:t>готовить, оформлять и подавать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напитки.</w:t>
            </w:r>
          </w:p>
          <w:p w:rsidR="001D4106" w:rsidRPr="001D4106" w:rsidRDefault="001D4106" w:rsidP="001B3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en-US"/>
              </w:rPr>
            </w:pPr>
            <w:r w:rsidRPr="001D41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US"/>
              </w:rPr>
              <w:t>Уметь:</w:t>
            </w:r>
            <w:r w:rsidRPr="001D41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 xml:space="preserve"> </w:t>
            </w:r>
            <w:r w:rsidR="001B3E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US"/>
              </w:rPr>
              <w:t>готовить, оформлять и подавать сложные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1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jc w:val="center"/>
              <w:rPr>
                <w:rFonts w:ascii="Times New Roman" w:hAnsi="Times New Roman"/>
              </w:rPr>
            </w:pPr>
            <w:r w:rsidRPr="001D41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Самостоятельная работа при изучении раздела ПМ </w:t>
            </w:r>
            <w:r w:rsidRPr="001D410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05.01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7337CB" w:rsidP="001D4106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106" w:rsidRPr="001D4106" w:rsidTr="004221B9">
        <w:trPr>
          <w:trHeight w:val="20"/>
        </w:trPr>
        <w:tc>
          <w:tcPr>
            <w:tcW w:w="1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Тематика внеаудиторной самостоятельной работы</w:t>
            </w:r>
          </w:p>
          <w:p w:rsidR="001D4106" w:rsidRPr="00A804C1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04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Подготовка к лабораторным и практическим работам, оформление и отчет  и подготовка к их защите. </w:t>
            </w:r>
          </w:p>
          <w:p w:rsidR="001D4106" w:rsidRPr="00A804C1" w:rsidRDefault="001D4106" w:rsidP="001D4106">
            <w:pPr>
              <w:pStyle w:val="a3"/>
              <w:rPr>
                <w:rFonts w:ascii="Times New Roman" w:hAnsi="Times New Roman"/>
              </w:rPr>
            </w:pPr>
            <w:r w:rsidRPr="00A804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Составление технологических и калькуляционных карт.</w:t>
            </w:r>
          </w:p>
          <w:p w:rsidR="001D4106" w:rsidRPr="00A804C1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04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Систематическая проработка конспектов занятий, учебной литературы (по вопросам параграфам, главам учебных пособий). </w:t>
            </w:r>
          </w:p>
          <w:p w:rsidR="001D4106" w:rsidRPr="00A804C1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04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Подготовка презентаций</w:t>
            </w:r>
          </w:p>
          <w:p w:rsidR="001D4106" w:rsidRPr="00A804C1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04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Подготовка к лабораторным и практическим работам, оформление и отчет  и подготовка к их защите.</w:t>
            </w:r>
          </w:p>
          <w:p w:rsidR="001D4106" w:rsidRPr="00A804C1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04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Составление кроссворда по темам.</w:t>
            </w:r>
          </w:p>
          <w:p w:rsidR="001D4106" w:rsidRPr="00A804C1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04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Составление технологических и калькуляционных карт.</w:t>
            </w:r>
          </w:p>
          <w:p w:rsidR="001D4106" w:rsidRPr="00A804C1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04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Составление алгоритма по приготовлению и отпуску блюд.</w:t>
            </w:r>
          </w:p>
          <w:p w:rsidR="001D4106" w:rsidRPr="00A804C1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04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1D4106" w:rsidRPr="00A804C1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04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Проработка конспектов занятий, учебной литературы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804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Работа со Сборником</w:t>
            </w: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рецептур , нормативно-технической документацией  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Подготовка докладов.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Составление презентаций по темам</w:t>
            </w: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D410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Составление рефератов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  <w:p w:rsidR="001D4106" w:rsidRPr="001D4106" w:rsidRDefault="001D4106" w:rsidP="001D4106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106" w:rsidRPr="001D4106" w:rsidRDefault="001D4106" w:rsidP="001D4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CC3134" w:rsidRPr="00CC3134" w:rsidRDefault="00CC3134" w:rsidP="00CC3134">
      <w:pPr>
        <w:jc w:val="both"/>
        <w:rPr>
          <w:rFonts w:ascii="Times New Roman" w:hAnsi="Times New Roman" w:cs="Times New Roman"/>
          <w:i/>
          <w:sz w:val="16"/>
        </w:rPr>
      </w:pPr>
    </w:p>
    <w:p w:rsidR="00A804C1" w:rsidRDefault="00A804C1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sz w:val="28"/>
          <w:szCs w:val="28"/>
        </w:rPr>
        <w:br w:type="page"/>
      </w:r>
    </w:p>
    <w:p w:rsidR="00AF1401" w:rsidRDefault="00AF1401" w:rsidP="00AF14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33"/>
        <w:gridCol w:w="61"/>
        <w:gridCol w:w="21"/>
        <w:gridCol w:w="50"/>
        <w:gridCol w:w="9"/>
        <w:gridCol w:w="17"/>
        <w:gridCol w:w="9459"/>
        <w:gridCol w:w="15"/>
        <w:gridCol w:w="2116"/>
        <w:gridCol w:w="11"/>
        <w:gridCol w:w="849"/>
      </w:tblGrid>
      <w:tr w:rsidR="00213CDC" w:rsidRPr="005048A6" w:rsidTr="00E22224">
        <w:trPr>
          <w:trHeight w:val="20"/>
        </w:trPr>
        <w:tc>
          <w:tcPr>
            <w:tcW w:w="12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ПМ 05 Выполнение работ по рабочим профессиям 12901 Кондитер, 16675 Повар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12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МДК 05.02 Технология кондитерского производства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5048A6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218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12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Введение в кондитерское производство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 w:val="restart"/>
          </w:tcPr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Тема 1.1. </w:t>
            </w:r>
          </w:p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сырья к производству, виды сырья, характеристика</w:t>
            </w:r>
          </w:p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5048A6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  <w:r w:rsidRPr="005048A6">
              <w:rPr>
                <w:color w:val="000000" w:themeColor="text1"/>
              </w:rPr>
              <w:t>1,2,3</w:t>
            </w: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3" w:type="dxa"/>
            <w:shd w:val="clear" w:color="auto" w:fill="auto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632" w:type="dxa"/>
            <w:gridSpan w:val="7"/>
            <w:shd w:val="clear" w:color="auto" w:fill="auto"/>
          </w:tcPr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Цели, задача и структура дисциплины.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3" w:type="dxa"/>
            <w:shd w:val="clear" w:color="auto" w:fill="auto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632" w:type="dxa"/>
            <w:gridSpan w:val="7"/>
            <w:shd w:val="clear" w:color="auto" w:fill="auto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Сырье кондитерского производства: краткая характеристика, пищевая ценность, состав, органолептическая оценка, требования к качеству.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3" w:type="dxa"/>
            <w:shd w:val="clear" w:color="auto" w:fill="auto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632" w:type="dxa"/>
            <w:gridSpan w:val="7"/>
            <w:shd w:val="clear" w:color="auto" w:fill="auto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Технологи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еский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процесс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приготовления мучных кондитерских изделий. Характеристика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кремов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в кондитерском производстве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3" w:type="dxa"/>
            <w:shd w:val="clear" w:color="auto" w:fill="auto"/>
          </w:tcPr>
          <w:p w:rsidR="00213CDC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2" w:type="dxa"/>
            <w:gridSpan w:val="7"/>
            <w:shd w:val="clear" w:color="auto" w:fill="auto"/>
          </w:tcPr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BE58E2">
              <w:t xml:space="preserve">знать: </w:t>
            </w:r>
            <w:r w:rsidRPr="008C39DA">
              <w:t>Нормативные правовые акты, регулирующие деятельность организаций питания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Рецептуры и технологии приготовления кондитерской и шоколадной продукции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кондитерской и шоколадной продукции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Назначение, правила использования применяемого технологического оборудования, производственного инвентаря, инструмента, весоизмерительных приборов, посуды, используемой в кондитерском цехе, и правила ухода за ними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Требования охраны труда, производственной санитарии и пожарной безопасности в организациях питания</w:t>
            </w:r>
          </w:p>
        </w:tc>
        <w:tc>
          <w:tcPr>
            <w:tcW w:w="2127" w:type="dxa"/>
            <w:gridSpan w:val="2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Лабораторные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048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работы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предусмотрено</w:t>
            </w:r>
          </w:p>
        </w:tc>
        <w:tc>
          <w:tcPr>
            <w:tcW w:w="849" w:type="dxa"/>
            <w:vMerge w:val="restart"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2A63E6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3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  <w:p w:rsidR="00213CDC" w:rsidRPr="005048A6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3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(12+</w:t>
            </w:r>
            <w:r w:rsidRPr="00505AF9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6)</w:t>
            </w: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 w:val="restart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:rsidR="00213CDC" w:rsidRPr="001B0BD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B0BD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Приготовление айсинга</w:t>
            </w:r>
          </w:p>
        </w:tc>
        <w:tc>
          <w:tcPr>
            <w:tcW w:w="2127" w:type="dxa"/>
            <w:gridSpan w:val="2"/>
            <w:vMerge/>
          </w:tcPr>
          <w:p w:rsidR="00213CDC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  <w:tcBorders>
              <w:bottom w:val="nil"/>
            </w:tcBorders>
          </w:tcPr>
          <w:p w:rsidR="00213CDC" w:rsidRPr="00A043E0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</w:t>
            </w:r>
            <w:r w:rsidRPr="00A043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Приготовление крема сливочного основного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  <w:tcBorders>
              <w:top w:val="nil"/>
            </w:tcBorders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A043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Приготовление крема сливочного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орехового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</w:t>
            </w:r>
            <w:r w:rsidRPr="00A043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Приготовление крема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A043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Испанского»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4.</w:t>
            </w:r>
            <w:r w:rsidRPr="00A043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Приготовление крема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заварного ванильного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5.</w:t>
            </w:r>
            <w:r w:rsidRPr="00A043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Приготовление крема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белкового сырцового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6.</w:t>
            </w:r>
            <w:r w:rsidRPr="00A043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Приготовление крема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белкового заварного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91917" w:rsidRDefault="00213CDC" w:rsidP="00E22224">
            <w:pPr>
              <w:pStyle w:val="a3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91917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7. Приготовление крема из сыра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91917" w:rsidRDefault="00213CDC" w:rsidP="00E22224">
            <w:pPr>
              <w:pStyle w:val="a3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91917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8. Приготовление крема из сливок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91917" w:rsidRDefault="00213CDC" w:rsidP="00E22224">
            <w:pPr>
              <w:pStyle w:val="a3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91917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9. Приготовление крема «Тирамису»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316A26" w:rsidRDefault="00213CDC" w:rsidP="00E22224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D27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EA3D27">
              <w:rPr>
                <w:rFonts w:ascii="Times New Roman" w:hAnsi="Times New Roman" w:cs="Times New Roman"/>
                <w:bCs/>
                <w:sz w:val="24"/>
                <w:szCs w:val="24"/>
              </w:rPr>
              <w:t>готовить и оформлять хлебобулочные, мучные и кондитерские   изделия;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12725" w:type="dxa"/>
            <w:gridSpan w:val="9"/>
          </w:tcPr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2.       Полуфабрикаты для мучных кондитерских изделий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 w:val="restart"/>
          </w:tcPr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Тема 2.1. </w:t>
            </w:r>
          </w:p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Технология приготовления полуфабрикатов для кондитерских изделий</w:t>
            </w:r>
          </w:p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5048A6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  <w:r w:rsidRPr="005048A6">
              <w:rPr>
                <w:color w:val="000000" w:themeColor="text1"/>
              </w:rPr>
              <w:t>1,2,3</w:t>
            </w: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  </w:t>
            </w:r>
          </w:p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1" w:type="dxa"/>
            <w:gridSpan w:val="3"/>
          </w:tcPr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Полуфабрикаты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 мучных кондитерских изделий (</w:t>
            </w: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понятие, назначение, виды, общая характеристика и использование. Технология приготовления сиропов: назначение, виды, последовательность технологического процесса приготовления. 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491" w:type="dxa"/>
            <w:gridSpan w:val="3"/>
          </w:tcPr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Технология приготовления помады: виды, рецептура, требование к качеству.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491" w:type="dxa"/>
            <w:gridSpan w:val="3"/>
          </w:tcPr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Технология приготовления шоколадной массы. 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491" w:type="dxa"/>
            <w:gridSpan w:val="3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Технология приготовления мастики и нанесение на изделия. 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491" w:type="dxa"/>
            <w:gridSpan w:val="3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Технология приготовления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сложных </w:t>
            </w: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кремов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назначение, классификация, особенности приготовления, рецептура, требования к качеству.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491" w:type="dxa"/>
            <w:gridSpan w:val="3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Технология приготовления марципана и нанесение на изделия.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1" w:type="dxa"/>
            <w:gridSpan w:val="3"/>
          </w:tcPr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знать: Нормативные правовые акты, регулирующие деятельность организаций питания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Современные технологии организации производства кондитерской и шоколадной продукции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Специализированные компьютерные программы и технологии, используемые в процессах кондитерского цеха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Методы управления, делопроизводства и подготовки отчетности организаций питания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Технологии маркетинговых исследований в организациях питания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Методы деловых коммуникаций и публичных выступлений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-Нормативные правовые акты, регулирующие деятельность организаций питания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Современные технологии кондитерского производства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Методы экономических расчетов и оценки эффективности организаций питания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Методы управления, делопроизводства и подготовки отчетности организаций питания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Технологии маркетинговых исследований в организациях питания</w:t>
            </w:r>
          </w:p>
          <w:p w:rsidR="00213CDC" w:rsidRPr="005E3CEB" w:rsidRDefault="00213CDC" w:rsidP="00E22224">
            <w:pPr>
              <w:tabs>
                <w:tab w:val="left" w:pos="709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sz w:val="24"/>
                <w:szCs w:val="24"/>
              </w:rPr>
            </w:pPr>
            <w:r w:rsidRPr="00EA3D27">
              <w:rPr>
                <w:rFonts w:ascii="Times New Roman" w:hAnsi="Times New Roman" w:cs="Times New Roman"/>
                <w:sz w:val="24"/>
                <w:szCs w:val="24"/>
              </w:rPr>
              <w:t>Методы межличностного и делового общения, переговоров, конфликтологии, публичных выступлений</w:t>
            </w:r>
          </w:p>
        </w:tc>
        <w:tc>
          <w:tcPr>
            <w:tcW w:w="2127" w:type="dxa"/>
            <w:gridSpan w:val="2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  <w:gridSpan w:val="2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предусмотрено</w:t>
            </w:r>
          </w:p>
        </w:tc>
        <w:tc>
          <w:tcPr>
            <w:tcW w:w="849" w:type="dxa"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  <w:tcBorders>
              <w:bottom w:val="single" w:sz="4" w:space="0" w:color="auto"/>
            </w:tcBorders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  <w:gridSpan w:val="2"/>
            <w:vMerge w:val="restart"/>
          </w:tcPr>
          <w:p w:rsidR="00213CDC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  <w:p w:rsidR="00213CDC" w:rsidRPr="005048A6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(20+</w:t>
            </w:r>
            <w:r w:rsidRPr="00505AF9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8</w:t>
            </w:r>
            <w:r w:rsidRPr="002A63E6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49" w:type="dxa"/>
            <w:vMerge w:val="restart"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500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E642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риготовление кремов с использованием нового вида сырья. </w:t>
            </w:r>
            <w:r w:rsidRPr="00E642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500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кремов, нанесение узоров.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500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сиропов.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00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шоколадной стружки, узоров из шоколада.</w:t>
            </w:r>
          </w:p>
          <w:p w:rsidR="00213CDC" w:rsidRPr="005048A6" w:rsidRDefault="00213CDC" w:rsidP="00E22224">
            <w:pPr>
              <w:pStyle w:val="a3"/>
              <w:tabs>
                <w:tab w:val="right" w:pos="9284"/>
              </w:tabs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помады.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00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мастики, ассортимент.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00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глазури и её ассортимент.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00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марципана, и его ассортимент.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00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Нанесение правильного узора на изделия, с применением красителя.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00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карамели и выполнение узора.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500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желе виды оформления.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00" w:type="dxa"/>
            <w:gridSpan w:val="4"/>
          </w:tcPr>
          <w:p w:rsidR="00213CDC" w:rsidRPr="00291917" w:rsidRDefault="00213CDC" w:rsidP="00E22224">
            <w:pPr>
              <w:pStyle w:val="a3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291917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Приготовление йогуртовых кремов их нанесение на изделия.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00" w:type="dxa"/>
            <w:gridSpan w:val="4"/>
          </w:tcPr>
          <w:p w:rsidR="00213CDC" w:rsidRPr="00291917" w:rsidRDefault="00213CDC" w:rsidP="00E22224">
            <w:pPr>
              <w:pStyle w:val="a3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291917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Приготовление зефирных масс их использование для изделий.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13</w:t>
            </w:r>
            <w:r w:rsidRPr="005048A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00" w:type="dxa"/>
            <w:gridSpan w:val="4"/>
          </w:tcPr>
          <w:p w:rsidR="00213CDC" w:rsidRPr="00291917" w:rsidRDefault="00213CDC" w:rsidP="00E22224">
            <w:pPr>
              <w:pStyle w:val="a3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291917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Приготовление сахаристых посыпок их ассортимент.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9500" w:type="dxa"/>
            <w:gridSpan w:val="4"/>
          </w:tcPr>
          <w:p w:rsidR="00213CDC" w:rsidRPr="00291917" w:rsidRDefault="00213CDC" w:rsidP="00E22224">
            <w:pPr>
              <w:pStyle w:val="a3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291917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Приготовление кремов с использованием сыра.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2660" w:type="dxa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213CDC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00" w:type="dxa"/>
            <w:gridSpan w:val="4"/>
          </w:tcPr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уметь: Разрабатывать план работы бригады кондитеров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Распределять производственные задания между работниками бригады и ставить задачи подчиненным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Обучать работников бригады на рабочих местах современным технологиям кондитерского и шоколадного производства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Управлять конфликтными ситуациями в кондитерском производстве</w:t>
            </w:r>
          </w:p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-Организовывать и проводить входной, текущий и итоговый контроль работы членов бригады кондитеров.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5048A6" w:rsidTr="00E22224">
        <w:trPr>
          <w:trHeight w:val="20"/>
        </w:trPr>
        <w:tc>
          <w:tcPr>
            <w:tcW w:w="12725" w:type="dxa"/>
            <w:gridSpan w:val="9"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2курс</w:t>
            </w:r>
          </w:p>
        </w:tc>
        <w:tc>
          <w:tcPr>
            <w:tcW w:w="2127" w:type="dxa"/>
            <w:gridSpan w:val="2"/>
            <w:vMerge/>
          </w:tcPr>
          <w:p w:rsidR="00213CDC" w:rsidRPr="005048A6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5048A6" w:rsidRDefault="00213CDC" w:rsidP="00E22224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5701" w:type="dxa"/>
            <w:gridSpan w:val="12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3.   Классификация теста</w:t>
            </w: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 w:val="restart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3.1.</w:t>
            </w: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Дрожжевое тесто и изделия из него</w:t>
            </w:r>
          </w:p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1,2,3</w:t>
            </w: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491" w:type="dxa"/>
            <w:gridSpan w:val="3"/>
          </w:tcPr>
          <w:p w:rsidR="00213CDC" w:rsidRPr="005E3CEB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Технология приготовления дрожжевого теста и изделия из него.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E3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Процессы, происходящие при замесе и выпечки теста, Замес, брожение и созревание теста.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491" w:type="dxa"/>
            <w:gridSpan w:val="3"/>
          </w:tcPr>
          <w:p w:rsidR="00213CDC" w:rsidRPr="005E3CEB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теста с отсдобкой, тесто с замедленным и ускоренным процессом брожения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5E3CEB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474" w:type="dxa"/>
            <w:gridSpan w:val="2"/>
          </w:tcPr>
          <w:p w:rsidR="00213CDC" w:rsidRPr="005E3CEB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Технологические этапы приготовления опары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5E3CEB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474" w:type="dxa"/>
            <w:gridSpan w:val="2"/>
          </w:tcPr>
          <w:p w:rsidR="00213CDC" w:rsidRPr="005E3CEB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дрожжевого теста опарным способом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5E3CEB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474" w:type="dxa"/>
            <w:gridSpan w:val="2"/>
          </w:tcPr>
          <w:p w:rsidR="00213CDC" w:rsidRPr="005E3CEB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Формование теста отделка поверхности перед выпечкой. Выпечка и охлаждение изделий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5E3CEB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9474" w:type="dxa"/>
            <w:gridSpan w:val="2"/>
          </w:tcPr>
          <w:p w:rsidR="00213CDC" w:rsidRPr="005E3CEB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приготовления изделий из дрожжевого опарного теста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5E3CEB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9474" w:type="dxa"/>
            <w:gridSpan w:val="2"/>
          </w:tcPr>
          <w:p w:rsidR="00213CDC" w:rsidRPr="005E3CEB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приготовления праздничных куличей и караваев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5E3CEB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9474" w:type="dxa"/>
            <w:gridSpan w:val="2"/>
          </w:tcPr>
          <w:p w:rsidR="00213CDC" w:rsidRPr="005E3CEB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приготовления булочных изделий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5E3CEB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9474" w:type="dxa"/>
            <w:gridSpan w:val="2"/>
          </w:tcPr>
          <w:p w:rsidR="00213CDC" w:rsidRPr="005E3CEB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приготовление пирогов открытых, закрытых, полуоткрытых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5E3CEB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9474" w:type="dxa"/>
            <w:gridSpan w:val="2"/>
          </w:tcPr>
          <w:p w:rsidR="00213CDC" w:rsidRPr="005E3CEB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E3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приготовления дрожжевого безопарного теста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5E3CEB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74" w:type="dxa"/>
            <w:gridSpan w:val="2"/>
          </w:tcPr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5E3CEB">
              <w:t xml:space="preserve">знать: </w:t>
            </w:r>
            <w:r w:rsidRPr="008C39DA">
              <w:t>Нормативные правовые акты, регулирующие деятельность организаций питания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Современные технологии организации производства кондитерской и шоколадной продукции</w:t>
            </w:r>
          </w:p>
          <w:p w:rsidR="00213CDC" w:rsidRPr="00710C10" w:rsidRDefault="00213CDC" w:rsidP="00E22224">
            <w:pPr>
              <w:pStyle w:val="s16"/>
              <w:spacing w:before="0" w:beforeAutospacing="0" w:after="0" w:afterAutospacing="0"/>
            </w:pPr>
            <w:r w:rsidRPr="00710C10">
              <w:t>Специализированные компьютерные программы и технологии, используемые в процессах кондитерского цеха</w:t>
            </w:r>
          </w:p>
          <w:p w:rsidR="00213CDC" w:rsidRPr="00710C10" w:rsidRDefault="00213CDC" w:rsidP="00E22224">
            <w:pPr>
              <w:pStyle w:val="s16"/>
              <w:spacing w:before="0" w:beforeAutospacing="0" w:after="0" w:afterAutospacing="0"/>
            </w:pPr>
            <w:r w:rsidRPr="00710C10">
              <w:t>Методы управления, делопроизводства и подготовки отчетности организаций питания</w:t>
            </w:r>
          </w:p>
          <w:p w:rsidR="00213CDC" w:rsidRPr="00710C10" w:rsidRDefault="00213CDC" w:rsidP="00E22224">
            <w:pPr>
              <w:pStyle w:val="s16"/>
              <w:spacing w:before="0" w:beforeAutospacing="0" w:after="0" w:afterAutospacing="0"/>
            </w:pPr>
            <w:r w:rsidRPr="00710C10">
              <w:lastRenderedPageBreak/>
              <w:t>Технологии маркетинговых исследований в организациях питания</w:t>
            </w:r>
          </w:p>
          <w:p w:rsidR="00213CDC" w:rsidRPr="00710C10" w:rsidRDefault="00213CDC" w:rsidP="00E22224">
            <w:pPr>
              <w:pStyle w:val="s16"/>
              <w:spacing w:before="0" w:beforeAutospacing="0" w:after="0" w:afterAutospacing="0"/>
            </w:pPr>
            <w:r w:rsidRPr="00710C10">
              <w:t>Требования охраны труда, производственной санитарии и пожарной безопасности в организациях питания</w:t>
            </w:r>
          </w:p>
          <w:p w:rsidR="00213CDC" w:rsidRPr="00710C10" w:rsidRDefault="00213CDC" w:rsidP="00E22224">
            <w:pPr>
              <w:pStyle w:val="s16"/>
              <w:spacing w:before="0" w:beforeAutospacing="0" w:after="0" w:afterAutospacing="0"/>
            </w:pPr>
            <w:r w:rsidRPr="00710C10">
              <w:t>Требования к безопасности пищевых продуктов, используемых в кондитерском производстве, организации их хранения</w:t>
            </w:r>
          </w:p>
          <w:p w:rsidR="00213CDC" w:rsidRPr="00710C10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C10">
              <w:rPr>
                <w:rFonts w:ascii="Times New Roman" w:hAnsi="Times New Roman" w:cs="Times New Roman"/>
                <w:bCs/>
                <w:sz w:val="24"/>
                <w:szCs w:val="24"/>
              </w:rPr>
              <w:t>- ассортимент изделий, пищевую ценность, требования к качеству хлебобулочных, мучных и кондитерских изделий;</w:t>
            </w:r>
          </w:p>
          <w:p w:rsidR="00213CDC" w:rsidRPr="00710C10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C10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выбора основных продуктов и дополнительных ингредиентов к ним при приготовлении хлебобулочных,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мучных и кондитерских изделий;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Лабораторные работы</w:t>
            </w:r>
          </w:p>
        </w:tc>
        <w:tc>
          <w:tcPr>
            <w:tcW w:w="2976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Практические работы</w:t>
            </w:r>
          </w:p>
        </w:tc>
        <w:tc>
          <w:tcPr>
            <w:tcW w:w="2127" w:type="dxa"/>
            <w:gridSpan w:val="2"/>
            <w:vMerge w:val="restart"/>
          </w:tcPr>
          <w:p w:rsidR="00213CDC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(42+</w:t>
            </w:r>
            <w:r w:rsidRPr="00505AF9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10</w:t>
            </w:r>
            <w:r w:rsidRPr="00DE6247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49" w:type="dxa"/>
            <w:vMerge w:val="restart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1.Приготовление пирога «Рождественская звезда»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мелкоштучных изделий, из дрожжевого теста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фаршей для изделий из дрожжевого теста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сдобы обыкновенной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сдобных фигурных изделий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сдобных плетеных изделий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булочки с сахаром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изделий из дрожжевого слоеного теста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крученик слоеный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слойки с марципаном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булочки слоеной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пирога с луком и яйцом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пирога персикового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пирога сливового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пирога с капустой и мясом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праздничных пирогов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кулебяки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рыбника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каравая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Приготовление куличей 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Жареные изделия, из дрожжевого теста, дрожжевого слоеного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 w:val="restart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9491" w:type="dxa"/>
            <w:gridSpan w:val="3"/>
          </w:tcPr>
          <w:p w:rsidR="00213CDC" w:rsidRPr="001D30DB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D30D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ватрушки с творогом «Лапти»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 w:val="restart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9491" w:type="dxa"/>
            <w:gridSpan w:val="3"/>
          </w:tcPr>
          <w:p w:rsidR="00213CDC" w:rsidRPr="001D30DB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D30D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пирога «Праздничный самовар»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9491" w:type="dxa"/>
            <w:gridSpan w:val="3"/>
          </w:tcPr>
          <w:p w:rsidR="00213CDC" w:rsidRPr="001D30DB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D30D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пирога «Крокодил»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9491" w:type="dxa"/>
            <w:gridSpan w:val="3"/>
          </w:tcPr>
          <w:p w:rsidR="00213CDC" w:rsidRPr="001D30DB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D30D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пирога «Чудо-юдо»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491" w:type="dxa"/>
            <w:gridSpan w:val="3"/>
          </w:tcPr>
          <w:p w:rsidR="00213CDC" w:rsidRPr="001D30DB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D30D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пирога «Черепаха»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1" w:type="dxa"/>
            <w:gridSpan w:val="3"/>
          </w:tcPr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уметь: Соблюдать при приготовлении десертов, кондитерской и шоколадной продукции требования к качеству и безопасности их приготовления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Оценивать качество приготовления и безопасность готовой кондитерской и шоколадной продукции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Составлять калькуляцию продукции кондитерского и шоколадного производства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Кратко излагать концепции, оказавшие влияние на выбор и оформление кондитерской и шоколадной продукции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Составлять портфолио на кондитерскую и шоколадную продукцию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Разрабатывать план работы бригады кондитеров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Распределять работу между работниками бригады кондитеров и ставить задачи подчиненным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Обучать членов бригады на рабочих местах современным технологиям производства кондитерской и шоколадной продукции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Контролировать текущую деятельность работников бригады кондитеров и своевременно выявлять отклонения в их работе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Предупреждать нарушения работниками бригады кондитеров трудовой дисциплины, в том числе хищения</w:t>
            </w:r>
          </w:p>
          <w:p w:rsidR="00213CDC" w:rsidRPr="000D3F6A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Готовить отчеты о работе бригады кондитеров.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 w:val="restart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3.2.</w:t>
            </w:r>
          </w:p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Бездрожжевое тесто и изделия из него</w:t>
            </w:r>
          </w:p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1,2,3</w:t>
            </w: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47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приготовления теста для блинчиков, вафельного теста.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47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Ассортимент изделий из сдобного пресного теста, приготовления пряничного теста.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47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приготовления песочного и бисквитного теста.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47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приготовления заварного теста, пресного слоеного теста, воздушного и воздушно-орехового теста, миндального.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74" w:type="dxa"/>
            <w:gridSpan w:val="2"/>
          </w:tcPr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знать: Нормативные правовые акты, регулирующие деятельность организаций питания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Современные технологии организации кондитерского производства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Требования к безопасности пищевых продуктов, используемых в кондитерском производстве, условия их хранения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Методы планирования, организации, стимулирования и контроля деятельности подчиненных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Теория межличностного и делового общения, переговоров, конфликтологии малой группы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Требования охраны труда, производственной санитарии и пожарной безопасности в организациях питания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lastRenderedPageBreak/>
              <w:t>-Нормативные правовые акты, регулирующие деятельность организаций питания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Современные технологии контроля организации кондитерского производства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Методы управления, делопроизводства и подготовки отчетности организаций питания</w:t>
            </w:r>
          </w:p>
          <w:p w:rsidR="00213CDC" w:rsidRPr="00EA3D27" w:rsidRDefault="00213CDC" w:rsidP="00E22224">
            <w:pPr>
              <w:pStyle w:val="s16"/>
              <w:spacing w:before="0" w:beforeAutospacing="0" w:after="0" w:afterAutospacing="0"/>
            </w:pPr>
            <w:r w:rsidRPr="00EA3D27">
              <w:t>Технологии маркетинговых исследований в организациях питания</w:t>
            </w:r>
          </w:p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D27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безопасного использования и виды необходимого технологического оборудования и производственного инвентаря, - последовательность выполнения технологических операций при подготовке сырья и приготовлении хлебобулочных, мучных и кондитерских изделий;</w:t>
            </w:r>
          </w:p>
          <w:p w:rsidR="00213CDC" w:rsidRPr="00EA3D27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D2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бракеража;</w:t>
            </w:r>
          </w:p>
          <w:p w:rsidR="00213CDC" w:rsidRPr="003F03E5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D27">
              <w:rPr>
                <w:rFonts w:ascii="Times New Roman" w:hAnsi="Times New Roman" w:cs="Times New Roman"/>
                <w:bCs/>
                <w:sz w:val="24"/>
                <w:szCs w:val="24"/>
              </w:rPr>
              <w:t>- способы отделки и варианты оформления хлебобулочных, мучных и кондитерских изделий;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Лабораторные работы</w:t>
            </w:r>
          </w:p>
        </w:tc>
        <w:tc>
          <w:tcPr>
            <w:tcW w:w="2976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Практические работы</w:t>
            </w:r>
          </w:p>
        </w:tc>
        <w:tc>
          <w:tcPr>
            <w:tcW w:w="2127" w:type="dxa"/>
            <w:gridSpan w:val="2"/>
            <w:vMerge w:val="restart"/>
          </w:tcPr>
          <w:p w:rsidR="00213CDC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(10+</w:t>
            </w:r>
            <w:r w:rsidRPr="00505AF9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49" w:type="dxa"/>
            <w:vMerge w:val="restart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    Приготовление капкейков с разными начинками, заполнение технологических карт.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теста для блинчиков, приготовление блинчатого пирога и изделий из вафельного теста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изделий из сдобного пресного теста, основного песочного полуфабриката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бисквита основного, для рулета и изделий из заварного теста.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изделий из слоеного пресного теста, воздушного и миндального полуфабриката.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9491" w:type="dxa"/>
            <w:gridSpan w:val="3"/>
          </w:tcPr>
          <w:p w:rsidR="00213CDC" w:rsidRPr="00F64EAA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F64EA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украшений из воздушного теста, воздушно-орехового полуфабриката.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9491" w:type="dxa"/>
            <w:gridSpan w:val="3"/>
          </w:tcPr>
          <w:p w:rsidR="00213CDC" w:rsidRPr="00F64EAA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F64EA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печенья, кексов, печенья миндального, изделий из миндального теста.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9491" w:type="dxa"/>
            <w:gridSpan w:val="3"/>
          </w:tcPr>
          <w:p w:rsidR="00213CDC" w:rsidRPr="00F64EAA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F64EA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маффинов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9491" w:type="dxa"/>
            <w:gridSpan w:val="3"/>
          </w:tcPr>
          <w:p w:rsidR="00213CDC" w:rsidRPr="00F64EAA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F64EA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кексов на химических разрыхлителях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1" w:type="dxa"/>
            <w:gridSpan w:val="3"/>
          </w:tcPr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t>уметь: Организовывать обучение помощников кондитера на рабочих местах технологиям приготовления кондитерской и шоколадной продукции</w:t>
            </w:r>
          </w:p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t>Осуществлять контроль выполнения помощниками кондитера заданий по изготовлению видов теста, полуфабрикатов, кондитерской и шоколадной продукции ассортимента</w:t>
            </w:r>
          </w:p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t>-Готовить тесто и полуфабрикаты для кондитерской и шоколадной продукции</w:t>
            </w:r>
          </w:p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t>Готовить по технологическим картам кондитерскую и шоколадную продукцию</w:t>
            </w:r>
          </w:p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t>Комбинировать различные способы приготовления и сочетания основных продуктов с дополнительными ингредиентами для создания гармоничных кондитерских и шоколадных изделий</w:t>
            </w:r>
          </w:p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t>Оформлять десерты, кондитерские и шоколадные изделия, используя подходящие для этого отделочные полуфабрикаты и украшения</w:t>
            </w:r>
          </w:p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lastRenderedPageBreak/>
              <w:t>Готовить кондитерскую продукцию с последующим охлаждением и замораживанием с учетом требований к безопасности пищевых продуктов</w:t>
            </w:r>
          </w:p>
          <w:p w:rsidR="00213CDC" w:rsidRPr="00D6465F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t xml:space="preserve">Готовить и представлять кондитерскую и шоколадную продукцию с элементами шоу, </w:t>
            </w:r>
            <w:r>
              <w:t>в том числе национального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 курс</w:t>
            </w: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5701" w:type="dxa"/>
            <w:gridSpan w:val="12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4. Отделочные полуфабрикаты для пирожных и тортов</w:t>
            </w: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 w:val="restart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 4.1.</w:t>
            </w:r>
          </w:p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отделки пирожных и тортов</w:t>
            </w:r>
          </w:p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7" w:type="dxa"/>
            <w:gridSpan w:val="2"/>
            <w:vMerge w:val="restart"/>
          </w:tcPr>
          <w:p w:rsidR="00213CDC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(6+</w:t>
            </w:r>
            <w:r w:rsidRPr="00505AF9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12)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1,2,3</w:t>
            </w: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474" w:type="dxa"/>
            <w:gridSpan w:val="2"/>
          </w:tcPr>
          <w:p w:rsidR="00213CDC" w:rsidRPr="00EF520C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3122">
              <w:rPr>
                <w:rFonts w:ascii="Times New Roman" w:hAnsi="Times New Roman"/>
                <w:color w:val="000000" w:themeColor="text1"/>
                <w:szCs w:val="24"/>
              </w:rPr>
              <w:t>Технология приготовления   и оформление пирожных и тортов глазурью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474" w:type="dxa"/>
            <w:gridSpan w:val="2"/>
          </w:tcPr>
          <w:p w:rsidR="00213CDC" w:rsidRPr="00726B91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26B91">
              <w:rPr>
                <w:rFonts w:ascii="Times New Roman" w:hAnsi="Times New Roman"/>
                <w:i/>
                <w:iCs/>
                <w:szCs w:val="24"/>
              </w:rPr>
              <w:t>Технология приготовления   зефира для оформления пирожных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474" w:type="dxa"/>
            <w:gridSpan w:val="2"/>
          </w:tcPr>
          <w:p w:rsidR="00213CDC" w:rsidRPr="00726B91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i/>
                <w:iCs/>
                <w:szCs w:val="24"/>
              </w:rPr>
            </w:pPr>
            <w:r w:rsidRPr="00726B91">
              <w:rPr>
                <w:rFonts w:ascii="Times New Roman" w:hAnsi="Times New Roman"/>
                <w:i/>
                <w:iCs/>
                <w:szCs w:val="24"/>
              </w:rPr>
              <w:t>Технология приготовления   пирожных капкейков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474" w:type="dxa"/>
            <w:gridSpan w:val="2"/>
          </w:tcPr>
          <w:p w:rsidR="00213CDC" w:rsidRPr="00726B91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i/>
                <w:iCs/>
                <w:szCs w:val="24"/>
              </w:rPr>
            </w:pPr>
            <w:r w:rsidRPr="00726B91">
              <w:rPr>
                <w:rFonts w:ascii="Times New Roman" w:hAnsi="Times New Roman"/>
                <w:i/>
                <w:iCs/>
                <w:szCs w:val="24"/>
              </w:rPr>
              <w:t>Технология приготовления   и оформление пирожных кейк-попс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474" w:type="dxa"/>
            <w:gridSpan w:val="2"/>
          </w:tcPr>
          <w:p w:rsidR="00213CDC" w:rsidRPr="00726B91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i/>
                <w:iCs/>
                <w:szCs w:val="24"/>
              </w:rPr>
            </w:pPr>
            <w:r w:rsidRPr="00726B91">
              <w:rPr>
                <w:rFonts w:ascii="Times New Roman" w:hAnsi="Times New Roman"/>
                <w:i/>
                <w:iCs/>
                <w:szCs w:val="24"/>
              </w:rPr>
              <w:t>Технология приготовления   и оформление пирожных «Трайфлы»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9474" w:type="dxa"/>
            <w:gridSpan w:val="2"/>
          </w:tcPr>
          <w:p w:rsidR="00213CDC" w:rsidRPr="00726B91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i/>
                <w:iCs/>
                <w:szCs w:val="24"/>
              </w:rPr>
            </w:pPr>
            <w:r w:rsidRPr="00726B91">
              <w:rPr>
                <w:rFonts w:ascii="Times New Roman" w:hAnsi="Times New Roman"/>
                <w:i/>
                <w:iCs/>
                <w:szCs w:val="24"/>
              </w:rPr>
              <w:t xml:space="preserve">Технология приготовления   и оформление пирожных «меренга»  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9474" w:type="dxa"/>
            <w:gridSpan w:val="2"/>
          </w:tcPr>
          <w:p w:rsidR="00213CDC" w:rsidRPr="00726B91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i/>
                <w:iCs/>
                <w:szCs w:val="24"/>
              </w:rPr>
            </w:pPr>
            <w:r w:rsidRPr="00726B91">
              <w:rPr>
                <w:rFonts w:ascii="Times New Roman" w:hAnsi="Times New Roman"/>
                <w:i/>
                <w:iCs/>
                <w:szCs w:val="24"/>
              </w:rPr>
              <w:t>Технология приготовления   и оформление «Тарты» и тарталетки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9474" w:type="dxa"/>
            <w:gridSpan w:val="2"/>
          </w:tcPr>
          <w:p w:rsidR="00213CDC" w:rsidRPr="00EF520C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3122">
              <w:rPr>
                <w:rFonts w:ascii="Times New Roman" w:hAnsi="Times New Roman"/>
                <w:color w:val="000000" w:themeColor="text1"/>
                <w:szCs w:val="24"/>
              </w:rPr>
              <w:t>Технология приготовления   и оформление пирожных и тортов кремами, муссом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9474" w:type="dxa"/>
            <w:gridSpan w:val="2"/>
          </w:tcPr>
          <w:p w:rsidR="00213CDC" w:rsidRPr="002F7A88" w:rsidRDefault="00213CDC" w:rsidP="00E22224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7F3122">
              <w:rPr>
                <w:rFonts w:ascii="Times New Roman" w:hAnsi="Times New Roman"/>
                <w:color w:val="000000" w:themeColor="text1"/>
                <w:szCs w:val="24"/>
              </w:rPr>
              <w:t>Технология приготовления и   оформление пирожных и тортов карамелью, шоколадом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1" w:type="dxa"/>
            <w:gridSpan w:val="6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74" w:type="dxa"/>
            <w:gridSpan w:val="2"/>
          </w:tcPr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E646D5">
              <w:t xml:space="preserve">знать: </w:t>
            </w:r>
            <w:r w:rsidRPr="008C39DA">
              <w:t>Нормативные правовые акты, регулирующие деятельность организаций питания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Организация питания, в том числе диетического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Рецептура и современные технологии приготовления кондитерской и шоколадной продукции разнообразного ассортимента, в том числе фирменной продукции и продукции национальных кухонь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Нормы расхода сырья и полуфабрикатов, используемых в кондитерском производстве, правила учета и выдачи продуктов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Виды технологического оборудования, используемого при производстве кондитерской и шоколадной продукции, технические характеристики и условия его эксплуатации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Принципы и приемы презентации кондитерской и шоколадной продукции потребителям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Требования охраны труда, производственной санитарии и пожарной безопасности в организациях питания</w:t>
            </w:r>
          </w:p>
          <w:p w:rsidR="00213CDC" w:rsidRPr="00710C10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-</w:t>
            </w:r>
            <w:r w:rsidRPr="00710C10">
              <w:t>Нормативные правовые акты, регулирующие деятельность организаций питания</w:t>
            </w:r>
          </w:p>
          <w:p w:rsidR="00213CDC" w:rsidRPr="00710C10" w:rsidRDefault="00213CDC" w:rsidP="00E22224">
            <w:pPr>
              <w:pStyle w:val="s16"/>
              <w:spacing w:before="0" w:beforeAutospacing="0" w:after="0" w:afterAutospacing="0"/>
            </w:pPr>
            <w:r w:rsidRPr="00710C10">
              <w:t>Методы планирования, организации, стимулирования и контроля деятельности подчиненных</w:t>
            </w:r>
          </w:p>
          <w:p w:rsidR="00213CDC" w:rsidRPr="00710C10" w:rsidRDefault="00213CDC" w:rsidP="00E22224">
            <w:pPr>
              <w:pStyle w:val="s16"/>
              <w:spacing w:before="0" w:beforeAutospacing="0" w:after="0" w:afterAutospacing="0"/>
            </w:pPr>
            <w:r w:rsidRPr="00710C10">
              <w:t>Технологии обучения на рабочих местах</w:t>
            </w:r>
          </w:p>
          <w:p w:rsidR="00213CDC" w:rsidRPr="00710C10" w:rsidRDefault="00213CDC" w:rsidP="00E22224">
            <w:pPr>
              <w:pStyle w:val="s16"/>
              <w:spacing w:before="0" w:beforeAutospacing="0" w:after="0" w:afterAutospacing="0"/>
            </w:pPr>
            <w:r w:rsidRPr="00710C10">
              <w:t>Требования трудовой дисциплины, охраны здоровья, санитарии и гигиены</w:t>
            </w:r>
          </w:p>
          <w:p w:rsidR="00213CDC" w:rsidRPr="00710C10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C10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хранения и требования к качеству хлебобулочных, мучных и кондитерских изделий;</w:t>
            </w:r>
          </w:p>
          <w:p w:rsidR="00213CDC" w:rsidRPr="007976D1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виды необходимого технологического оборудования и производственного инвентаря, правил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 их безопасного использования.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Лабораторные работы</w:t>
            </w:r>
          </w:p>
        </w:tc>
        <w:tc>
          <w:tcPr>
            <w:tcW w:w="2976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  <w:gridSpan w:val="2"/>
            <w:vMerge w:val="restart"/>
          </w:tcPr>
          <w:p w:rsidR="00213CDC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(14+</w:t>
            </w:r>
            <w:r w:rsidRPr="00AE6330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49" w:type="dxa"/>
            <w:vMerge w:val="restart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     Приготовление макаронс для оформления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композиций из крема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композиций из шоколада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композиций из карамели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композиций из мастики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композиций из марципана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9491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изделий помадой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9491" w:type="dxa"/>
            <w:gridSpan w:val="3"/>
          </w:tcPr>
          <w:p w:rsidR="00213CDC" w:rsidRPr="00F64EAA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F64EA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композиций с использованием желе и муссов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9491" w:type="dxa"/>
            <w:gridSpan w:val="3"/>
          </w:tcPr>
          <w:p w:rsidR="00213CDC" w:rsidRPr="00F64EAA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F64EA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конфет ручной работы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4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1" w:type="dxa"/>
            <w:gridSpan w:val="3"/>
          </w:tcPr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t>уметь: Производить расчеты с потребителями с использованием различных форм наличной и безналичной оплаты</w:t>
            </w:r>
          </w:p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t>Эстетично и безопасно упаковывать готовую кондитерскую и шоколадную продукцию на вынос</w:t>
            </w:r>
          </w:p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rPr>
                <w:b/>
                <w:bCs/>
              </w:rPr>
              <w:t>-</w:t>
            </w:r>
            <w:r w:rsidRPr="007976D1">
              <w:t>Обосновывать ассортимент кондитерской и шоколадной продукции</w:t>
            </w:r>
          </w:p>
          <w:p w:rsidR="00213CDC" w:rsidRPr="007976D1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t>Анализировать и оценивать потребность в трудовых ресурсах, необходимых для производства кондитерской и шоколадной продукции</w:t>
            </w:r>
          </w:p>
          <w:p w:rsidR="00213CDC" w:rsidRPr="000D3F6A" w:rsidRDefault="00213CDC" w:rsidP="00E22224">
            <w:pPr>
              <w:pStyle w:val="s16"/>
              <w:spacing w:before="0" w:beforeAutospacing="0" w:after="0" w:afterAutospacing="0"/>
            </w:pPr>
            <w:r w:rsidRPr="007976D1">
              <w:t xml:space="preserve">Оценивать наличие и прогнозировать потребность в сырье и материалах для кондитерского и шоколадного производства в соответствии </w:t>
            </w:r>
            <w:r>
              <w:t>с имеющимися условиями хранения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5701" w:type="dxa"/>
            <w:gridSpan w:val="12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5. Пирожные и торты</w:t>
            </w: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 w:val="restart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5.1.</w:t>
            </w:r>
          </w:p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пирожных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1,2,3</w:t>
            </w: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550" w:type="dxa"/>
            <w:gridSpan w:val="5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67CA">
              <w:rPr>
                <w:rFonts w:ascii="Times New Roman" w:hAnsi="Times New Roman"/>
                <w:color w:val="000000" w:themeColor="text1"/>
              </w:rPr>
              <w:t>Классификация пирожных в зависимости от выпеченного полуфабриката, размера и формы (бисквитные, песочные, заварные, слоеные, воздушное, миндальное, национальные виды пирожных)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50" w:type="dxa"/>
            <w:gridSpan w:val="5"/>
          </w:tcPr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E646D5">
              <w:t xml:space="preserve">знать: </w:t>
            </w:r>
            <w:r w:rsidRPr="008C39DA">
              <w:t>-Нормативные правовые акты, регулирующие деятельность организаций питания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Требования к качеству, срокам, условиям хранения, порционирования, оформления и подачи десертов, мороженного, кондитерской и шоколадной продукции разнообразного ассортимента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Технологии изготовления теста, отделочных полуфабрикатов, десертов, мороженного, кондитерской и шоколадной продукции разнообразного ассортимента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Правила составления меню, заявок на продукты, ведения учета и составления товарных отчетов о производстве кондитерской и шоколадной продукции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lastRenderedPageBreak/>
              <w:t>Способы сокращения потерь и сохранения питательной ценности пищевых продуктов, используемых при производстве кондитерской и шоколадной продукции, при их тепловой обработке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Специфика производственной деятельности организации, технологические процессы и режимы производства кондитерской и шоколадной продукции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Способы применения ароматических веществ и их дозировка с целью улучшения вкусовых качеств кулинарной продукции</w:t>
            </w:r>
          </w:p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Технологии наставничест</w:t>
            </w:r>
            <w:r>
              <w:t>ва и обучения на рабочих местах.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предусмотрено</w:t>
            </w: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gridSpan w:val="8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49" w:type="dxa"/>
            <w:vMerge w:val="restart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бисквитных, песочных пирожных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слоеных пирожных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заварных пирожных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воздушных, миндальных пирожных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крошковых пирожных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71" w:type="dxa"/>
            <w:gridSpan w:val="6"/>
          </w:tcPr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6F446E">
              <w:t>уметь: -Выполнять работы по подготовке рабочего места и технологического оборудования, производственного инвентаря, инструмента, весоизмерительных приборов кондитерского цеха к работе</w:t>
            </w:r>
          </w:p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6F446E">
              <w:t>Соблюдать стандарты чистоты на рабочем месте в кондитерском цехе</w:t>
            </w:r>
          </w:p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6F446E">
              <w:t>Применять регламенты, стандарты и нормативно-техническую документацию, используемую при производстве кондитерской и шоколадной продукции</w:t>
            </w:r>
          </w:p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6F446E">
              <w:t>-Замешивать тесто, готовить начинки и полуфабрикаты для кондитерской и шоколадной продукции</w:t>
            </w:r>
          </w:p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6F446E">
              <w:t>Соблюдать правила сочетаемости основных продуктов и сырья при изготовлении кондитерской и шоколадной продукции</w:t>
            </w:r>
          </w:p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6F446E">
              <w:t>Процеживать, просеивать, протирать, замешивать, измельчать, формовать сырье, используемое для приготовления кондитерской и шоколадной продукции</w:t>
            </w:r>
          </w:p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6F446E">
              <w:t>Порционировать (комплектовать) кондитерскую и шоколадную продукцию</w:t>
            </w:r>
          </w:p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6F446E">
              <w:t>Реализовывать готовую кондитерскую и шоколадную продукцию с учетом требований к безопасности готовой продукции</w:t>
            </w:r>
          </w:p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6F446E">
              <w:t>Безопасно использовать технологическое оборудование для изготовления кондитерской и шоколадной продукции</w:t>
            </w:r>
          </w:p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6F446E">
              <w:t>Соблюдать санитарно-гигиенические требования и требования охраны труда и пожарной безопасности</w:t>
            </w:r>
          </w:p>
          <w:p w:rsidR="00213CDC" w:rsidRPr="006F446E" w:rsidRDefault="00213CDC" w:rsidP="00E22224">
            <w:pPr>
              <w:pStyle w:val="s16"/>
              <w:spacing w:before="0" w:beforeAutospacing="0" w:after="0" w:afterAutospacing="0"/>
            </w:pPr>
            <w:r w:rsidRPr="006F446E">
              <w:t>Аккуратно и экономно использовать сырье в процессе производства конд</w:t>
            </w:r>
            <w:r>
              <w:t>итерской и шоколадной продукции.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Тема 5.2. </w:t>
            </w:r>
          </w:p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8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тортов</w:t>
            </w:r>
          </w:p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711">
              <w:rPr>
                <w:rFonts w:ascii="Times New Roman" w:hAnsi="Times New Roman"/>
                <w:color w:val="000000" w:themeColor="text1"/>
                <w:szCs w:val="24"/>
              </w:rPr>
              <w:t>Приготовление тортов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 (</w:t>
            </w:r>
            <w:r w:rsidRPr="005A67CA">
              <w:rPr>
                <w:rFonts w:ascii="Times New Roman" w:hAnsi="Times New Roman"/>
                <w:color w:val="000000" w:themeColor="text1"/>
                <w:szCs w:val="24"/>
              </w:rPr>
              <w:t>Торты: виды в зависимости от выпеченного и отделочного полуфабриката, сложности изготовления. Использование современного сырья в кондитерском производстве.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266372" w:rsidRDefault="00213CDC" w:rsidP="00E222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 w:val="restart"/>
          </w:tcPr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571" w:type="dxa"/>
            <w:gridSpan w:val="6"/>
          </w:tcPr>
          <w:p w:rsidR="00213CDC" w:rsidRPr="005A67CA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A67CA">
              <w:rPr>
                <w:rFonts w:ascii="Times New Roman" w:hAnsi="Times New Roman"/>
                <w:color w:val="000000" w:themeColor="text1"/>
                <w:szCs w:val="24"/>
              </w:rPr>
              <w:t>Ассортимент тортов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(</w:t>
            </w:r>
            <w:r w:rsidRPr="005A67CA">
              <w:rPr>
                <w:rFonts w:ascii="Times New Roman" w:hAnsi="Times New Roman"/>
                <w:color w:val="000000" w:themeColor="text1"/>
                <w:szCs w:val="24"/>
              </w:rPr>
              <w:t>рецептура, технологический процесс приготовления и отделки тортов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)</w:t>
            </w:r>
            <w:r w:rsidRPr="005A67CA">
              <w:rPr>
                <w:rFonts w:ascii="Times New Roman" w:hAnsi="Times New Roman"/>
                <w:color w:val="000000" w:themeColor="text1"/>
                <w:szCs w:val="24"/>
              </w:rPr>
              <w:t>. Требование к качеству. (с бисквитной основой, заварной, слоеной, песочной, воздушной, миндальной).</w:t>
            </w:r>
          </w:p>
        </w:tc>
        <w:tc>
          <w:tcPr>
            <w:tcW w:w="2127" w:type="dxa"/>
            <w:gridSpan w:val="2"/>
            <w:vMerge/>
          </w:tcPr>
          <w:p w:rsidR="00213CDC" w:rsidRDefault="00213CDC" w:rsidP="00E222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71" w:type="dxa"/>
            <w:gridSpan w:val="6"/>
          </w:tcPr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E646D5">
              <w:t xml:space="preserve">знать: </w:t>
            </w:r>
            <w:r w:rsidRPr="008C39DA">
              <w:t>-Нормативные правовые акты, регулирующие деятельность организаций питания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Технологии изготовления кондитерской и шоколадной продукции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Требования к качеству, безопасности пищевых продуктов, используемых в изготовлении кондитерской и шоколадной продукции, условиям их хранения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Правила пользования сборниками рецептур изготовления кондитерской и шоколадной продукции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Принципы и приемы презентации кондитерской и шоколадной продукции потребителям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Методы минимизации отходов сырья, используемого при изготовлении кондитерской и шоколадной продукции с учетом соблюдения требований качества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Пищевая ценность видов кондитерской и шоколадной продукции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Правила и технологии наличных и безналичных расчетов с потребителями</w:t>
            </w:r>
          </w:p>
          <w:p w:rsidR="00213CDC" w:rsidRPr="008C39DA" w:rsidRDefault="00213CDC" w:rsidP="00E22224">
            <w:pPr>
              <w:pStyle w:val="s16"/>
              <w:spacing w:before="0" w:beforeAutospacing="0" w:after="0" w:afterAutospacing="0"/>
            </w:pPr>
            <w:r w:rsidRPr="008C39DA">
              <w:t>Принципы и приемы презентации кондитерской и шоколадной продукции</w:t>
            </w:r>
          </w:p>
          <w:p w:rsidR="00213CDC" w:rsidRPr="006F446E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F446E">
              <w:rPr>
                <w:rFonts w:ascii="Times New Roman" w:hAnsi="Times New Roman"/>
                <w:sz w:val="24"/>
                <w:szCs w:val="24"/>
              </w:rPr>
              <w:t>Требования охраны труда, производственной санитарии и пожарной безопасности в организациях общественного питания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gridSpan w:val="2"/>
          </w:tcPr>
          <w:p w:rsidR="00213CDC" w:rsidRDefault="00213CDC" w:rsidP="00E222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5048A6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предусмотрено</w:t>
            </w: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13CDC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(12+</w:t>
            </w:r>
            <w:r w:rsidRPr="00AE6330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24</w:t>
            </w:r>
            <w:r w:rsidRPr="00AE633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67CA">
              <w:rPr>
                <w:rFonts w:ascii="Times New Roman" w:hAnsi="Times New Roman"/>
                <w:color w:val="000000" w:themeColor="text1"/>
                <w:szCs w:val="24"/>
              </w:rPr>
              <w:t>Оформление тортов шоколадом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571" w:type="dxa"/>
            <w:gridSpan w:val="6"/>
          </w:tcPr>
          <w:p w:rsidR="00213CDC" w:rsidRPr="005A67CA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A67CA">
              <w:rPr>
                <w:rFonts w:ascii="Times New Roman" w:hAnsi="Times New Roman"/>
                <w:color w:val="000000" w:themeColor="text1"/>
                <w:szCs w:val="24"/>
              </w:rPr>
              <w:t>Приготовление тортов бисквитных, песочных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тортов слоеных, заварных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тортов воздушных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тортов миндальных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 w:val="restart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1" w:type="dxa"/>
            <w:gridSpan w:val="6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тортов воздушно ореховых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 w:val="restart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71" w:type="dxa"/>
            <w:gridSpan w:val="6"/>
          </w:tcPr>
          <w:p w:rsidR="00213CDC" w:rsidRPr="002F7A88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2F7A88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Оформление тортов глассажем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  <w:vMerge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71" w:type="dxa"/>
            <w:gridSpan w:val="6"/>
          </w:tcPr>
          <w:p w:rsidR="00213CDC" w:rsidRPr="002F7A88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2F7A88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Оформление тортов глазурью и фруктами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71" w:type="dxa"/>
            <w:gridSpan w:val="6"/>
          </w:tcPr>
          <w:p w:rsidR="00213CDC" w:rsidRPr="00DD6FEC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6FEC">
              <w:rPr>
                <w:rFonts w:ascii="Times New Roman" w:hAnsi="Times New Roman"/>
                <w:i/>
                <w:iCs/>
                <w:szCs w:val="24"/>
              </w:rPr>
              <w:t>Работа с изомальтом для оформления тортов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571" w:type="dxa"/>
            <w:gridSpan w:val="6"/>
          </w:tcPr>
          <w:p w:rsidR="00213CDC" w:rsidRPr="00DD6FEC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6FEC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Cs w:val="24"/>
              </w:rPr>
              <w:t>П</w:t>
            </w:r>
            <w:r w:rsidRPr="00DD6FEC">
              <w:rPr>
                <w:rFonts w:ascii="Times New Roman" w:hAnsi="Times New Roman"/>
                <w:i/>
                <w:iCs/>
                <w:szCs w:val="24"/>
              </w:rPr>
              <w:t>риготовление тортов с использованием правильного питания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571" w:type="dxa"/>
            <w:gridSpan w:val="6"/>
          </w:tcPr>
          <w:p w:rsidR="00213CDC" w:rsidRPr="00DD6FEC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6FEC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Cs w:val="24"/>
              </w:rPr>
              <w:t>Т</w:t>
            </w:r>
            <w:r w:rsidRPr="00DD6FEC">
              <w:rPr>
                <w:rFonts w:ascii="Times New Roman" w:hAnsi="Times New Roman"/>
                <w:i/>
                <w:iCs/>
                <w:szCs w:val="24"/>
              </w:rPr>
              <w:t>орты с использованием меренги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571" w:type="dxa"/>
            <w:gridSpan w:val="6"/>
          </w:tcPr>
          <w:p w:rsidR="00213CDC" w:rsidRPr="00DD6FEC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6FEC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Cs w:val="24"/>
              </w:rPr>
              <w:t>П</w:t>
            </w:r>
            <w:r w:rsidRPr="00DD6FEC">
              <w:rPr>
                <w:rFonts w:ascii="Times New Roman" w:hAnsi="Times New Roman"/>
                <w:i/>
                <w:iCs/>
                <w:szCs w:val="24"/>
              </w:rPr>
              <w:t>риготовление детских тортов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571" w:type="dxa"/>
            <w:gridSpan w:val="6"/>
          </w:tcPr>
          <w:p w:rsidR="00213CDC" w:rsidRPr="00DD6FEC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6FEC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Cs w:val="24"/>
              </w:rPr>
              <w:t>П</w:t>
            </w:r>
            <w:r w:rsidRPr="00DD6FEC">
              <w:rPr>
                <w:rFonts w:ascii="Times New Roman" w:hAnsi="Times New Roman"/>
                <w:i/>
                <w:iCs/>
                <w:szCs w:val="24"/>
              </w:rPr>
              <w:t>риготовление тортов цифра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571" w:type="dxa"/>
            <w:gridSpan w:val="6"/>
          </w:tcPr>
          <w:p w:rsidR="00213CDC" w:rsidRPr="00DD6FEC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6FEC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Cs w:val="24"/>
              </w:rPr>
              <w:t>П</w:t>
            </w:r>
            <w:r w:rsidRPr="00DD6FEC">
              <w:rPr>
                <w:rFonts w:ascii="Times New Roman" w:hAnsi="Times New Roman"/>
                <w:i/>
                <w:iCs/>
                <w:szCs w:val="24"/>
              </w:rPr>
              <w:t>риготовление тортов с шоколадным кремом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571" w:type="dxa"/>
            <w:gridSpan w:val="6"/>
          </w:tcPr>
          <w:p w:rsidR="00213CDC" w:rsidRPr="00DD6FEC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Cs w:val="24"/>
              </w:rPr>
              <w:t>П</w:t>
            </w:r>
            <w:r w:rsidRPr="00DD6FEC">
              <w:rPr>
                <w:rFonts w:ascii="Times New Roman" w:hAnsi="Times New Roman"/>
                <w:i/>
                <w:iCs/>
                <w:szCs w:val="24"/>
              </w:rPr>
              <w:t>риготовление тортов с муссовой основой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571" w:type="dxa"/>
            <w:gridSpan w:val="6"/>
          </w:tcPr>
          <w:p w:rsidR="00213CDC" w:rsidRPr="00DD6FEC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6FEC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Cs w:val="24"/>
              </w:rPr>
              <w:t>П</w:t>
            </w:r>
            <w:r w:rsidRPr="00DD6FEC">
              <w:rPr>
                <w:rFonts w:ascii="Times New Roman" w:hAnsi="Times New Roman"/>
                <w:i/>
                <w:iCs/>
                <w:szCs w:val="24"/>
              </w:rPr>
              <w:t>риготовление торта «Прага»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571" w:type="dxa"/>
            <w:gridSpan w:val="6"/>
          </w:tcPr>
          <w:p w:rsidR="00213CDC" w:rsidRPr="00DD6FEC" w:rsidRDefault="00213CDC" w:rsidP="00E22224">
            <w:pPr>
              <w:pStyle w:val="a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Cs w:val="24"/>
              </w:rPr>
              <w:t>П</w:t>
            </w:r>
            <w:r w:rsidRPr="00DD6FEC">
              <w:rPr>
                <w:rFonts w:ascii="Times New Roman" w:hAnsi="Times New Roman"/>
                <w:i/>
                <w:iCs/>
                <w:szCs w:val="24"/>
              </w:rPr>
              <w:t>риготовление торта «Птичье молоко»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2660" w:type="dxa"/>
          </w:tcPr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dxa"/>
            <w:gridSpan w:val="2"/>
          </w:tcPr>
          <w:p w:rsidR="00213CDC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571" w:type="dxa"/>
            <w:gridSpan w:val="6"/>
          </w:tcPr>
          <w:p w:rsidR="00213CDC" w:rsidRPr="00DD6FEC" w:rsidRDefault="00213CDC" w:rsidP="00E22224">
            <w:pPr>
              <w:pStyle w:val="s16"/>
              <w:spacing w:before="0" w:beforeAutospacing="0" w:after="0" w:afterAutospacing="0"/>
            </w:pPr>
            <w:r w:rsidRPr="00DD6FEC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П</w:t>
            </w:r>
            <w:r w:rsidRPr="00DD6FEC">
              <w:rPr>
                <w:i/>
                <w:iCs/>
              </w:rPr>
              <w:t>риготовление тортов «Чизкейк»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gridSpan w:val="2"/>
          </w:tcPr>
          <w:p w:rsidR="00213CDC" w:rsidRPr="00624A0F" w:rsidRDefault="00213CDC" w:rsidP="00E222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3E8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Самостоятельная работа при изучении раздела ПМ </w:t>
            </w:r>
            <w:r w:rsidRPr="0026637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05.01</w:t>
            </w:r>
            <w:r w:rsidRPr="002663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213CDC" w:rsidRPr="00266372" w:rsidRDefault="00213CDC" w:rsidP="00E222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Проработка основной и дополнительной литературы по заданной теме преподавателем. </w:t>
            </w:r>
          </w:p>
          <w:p w:rsidR="00213CDC" w:rsidRPr="00266372" w:rsidRDefault="00213CDC" w:rsidP="00E222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Составление кроссвордов.</w:t>
            </w:r>
          </w:p>
          <w:p w:rsidR="00213CDC" w:rsidRPr="00266372" w:rsidRDefault="00213CDC" w:rsidP="00E222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Работа с периодическими изданиями</w:t>
            </w:r>
          </w:p>
          <w:p w:rsidR="00213CDC" w:rsidRPr="00266372" w:rsidRDefault="00213CDC" w:rsidP="00E222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Работа с нормативно-технической документацией по изучению технологий приготовления</w:t>
            </w:r>
          </w:p>
          <w:p w:rsidR="00213CDC" w:rsidRPr="00266372" w:rsidRDefault="00213CDC" w:rsidP="00E222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Подготовка к практическим работам по методическим рекомендациям преподавателя.</w:t>
            </w:r>
          </w:p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663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Систематическая проработка конспектов занятий, учебной литературы (по вопросам параграфам, главам учебных пособий).</w:t>
            </w:r>
          </w:p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Составление кроссворда по темам.</w:t>
            </w:r>
          </w:p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Составление технологических и калькуляционных карт.</w:t>
            </w:r>
          </w:p>
        </w:tc>
        <w:tc>
          <w:tcPr>
            <w:tcW w:w="2127" w:type="dxa"/>
            <w:gridSpan w:val="2"/>
          </w:tcPr>
          <w:p w:rsidR="00213CDC" w:rsidRPr="00266372" w:rsidRDefault="00213CDC" w:rsidP="00E2222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49" w:type="dxa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Учебная практика</w:t>
            </w:r>
          </w:p>
          <w:p w:rsidR="00213CDC" w:rsidRPr="00266372" w:rsidRDefault="00213CDC" w:rsidP="00E22224">
            <w:pPr>
              <w:pStyle w:val="a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Виды работ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E8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138</w:t>
            </w:r>
          </w:p>
        </w:tc>
        <w:tc>
          <w:tcPr>
            <w:tcW w:w="849" w:type="dxa"/>
            <w:vMerge w:val="restart"/>
            <w:shd w:val="clear" w:color="auto" w:fill="D9D9D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Приготовление дрожжевого  безопарного теста.  Приготовление изделий из дрожжевого  безопарного теста (Булочка школьная, ватрушки, пицца, порожки печеные). 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Приготовление дрожжевого опарного теста.  Приготовление изделий из дрожжевого опарного теста (Булочка домашняя, плюшки, кулебяка, расстегаи). 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Приготовление дрожжевого  слоёного теста.  Приготовление изделий из дрожжевого слоёного  теста (Булочка слоеная, слойка с повидлом). 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хлеба</w:t>
            </w:r>
            <w:r w:rsidRPr="0026637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002663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пшеничного, ржано – пшеничного, ржаного</w:t>
            </w:r>
            <w:r w:rsidRPr="0026637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 бездрожжевого пресного теста и изделий  из него. (Чебуреки, самса,  хачапури.)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Приготовление  сдобного пресного теста и изделий из него (Сочни с творогом, печенье с творогом.) 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вафельного  теста и  изделий из него (Трубочка  с начинкой.)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песочного теста и изделий из него ( Печенье, песочник с изюмом.).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бисквитного теста и изделий из него ( Кекс, рулет, пирог.)</w:t>
            </w:r>
          </w:p>
        </w:tc>
        <w:tc>
          <w:tcPr>
            <w:tcW w:w="2127" w:type="dxa"/>
            <w:gridSpan w:val="2"/>
            <w:vMerge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Приготовление заварного теста и изделий из него ( Булочка со сливками, профитроли, кольцо ). </w:t>
            </w: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lastRenderedPageBreak/>
              <w:t>Иметь практический опыт 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Уборка рабочих мест работников кондитерского цеха по заданию кондитера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Проверка простого технологического оборудования, производственного инвентаря, инструмента, весоизмерительных приборов кондитерского цеха по заданию кондитера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хранения, по заданию кондитера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-Подготовка теста, начинки и полуфабрикатов для кондитерской и шоколадной продукции по заданию кондитера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Изготовление кондитерской и шоколадной продукции по заданию кондитера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Презентация кондитерской и шоколадной продукции под руководством кондитера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Прием и оформление платежей за кондитерскую и шоколадную продукцию по заданию кондитера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Упаковка готовой кондитерской и шоколадной продукции на вынос по заданию кондитера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Оценка наличия запасов сырья и полуфабрикатов, необходимых для изготовления кондитерской и шоколадной продукции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Оценка обеспеченности кондитерского и шоколадного производства трудовыми ресурсами и необходимым оборудованием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Составление заявок на сырье и полуфабрикаты, используемые в производстве кондитерской и шоколадной продукции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Подготовка товарных отчетов по производству кондитерской и шоколадной продукции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Контроль выполнения помощником кондитера заданий по подготовке оборудования и рабочего места кондитера к работе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Контроль хранения и расхода продуктов, используемых при изготовлении кондитерской и шоколадной продукции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Проверка рабочего состояния оборудования кондитерского цеха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rPr>
                <w:b/>
                <w:bCs/>
              </w:rPr>
              <w:br/>
            </w:r>
            <w:r w:rsidRPr="00495564">
              <w:t>Разработка меню/ассортимента и рецептов кондитерской и шоколадной продукции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Подготовка сырья и полуфабрикатов для приготовления кондитерской и шоколадной продукции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Изготовление и оформление кондитерской и шоколадной продукции стандартного ассортимента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Изготовление и оформление мороженного, фруктовых и легких обезжиренных кондитерских изделий, изделий пониженной калорийности, диетической кондитерской продукции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Изготовление и оформление фирменной кондитерской и шоколадной продукции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Изготовление и оформление кондитерской и шоколадной продукции национальных кухонь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Презентация готовой кондитерской и шоколадной продукции потребителям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rPr>
                <w:b/>
                <w:bCs/>
              </w:rPr>
              <w:br/>
              <w:t>-</w:t>
            </w:r>
            <w:r w:rsidRPr="00495564">
              <w:t>Оценка потребности в материальных и других ресурсах, необходимых для обеспечения бесперебойной работы бригады кондитеров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Определение потребности работников бригады кондитеров в обучении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  <w:rPr>
                <w:sz w:val="28"/>
                <w:szCs w:val="28"/>
              </w:rPr>
            </w:pPr>
            <w:r w:rsidRPr="00495564">
              <w:lastRenderedPageBreak/>
              <w:t>Организация обучения кондитеров на рабочих местах и с отрывом от производства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</w:tcPr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Производственная практика</w:t>
            </w:r>
            <w:r w:rsidRPr="002663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213CDC" w:rsidRPr="00266372" w:rsidRDefault="00213CDC" w:rsidP="00E222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Виды работ</w:t>
            </w:r>
          </w:p>
        </w:tc>
        <w:tc>
          <w:tcPr>
            <w:tcW w:w="2127" w:type="dxa"/>
            <w:gridSpan w:val="2"/>
            <w:vMerge w:val="restart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83E8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180</w:t>
            </w:r>
          </w:p>
        </w:tc>
        <w:tc>
          <w:tcPr>
            <w:tcW w:w="849" w:type="dxa"/>
            <w:vMerge w:val="restart"/>
            <w:shd w:val="clear" w:color="auto" w:fill="D9D9D9"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Приготовление изделий из дрожжевого  безопарного теста согласно рецептурам предприятия. 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Приготовление и оформление изделий из дрожжевого опарного теста согласно рецептурам предприятия. 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Приготовление изделий из дрожжевого слоёного  теста согласно рецептурам предприятия. 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хлеба</w:t>
            </w:r>
            <w:r w:rsidRPr="0026637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согласно рецептурам предприятия. 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 изделий  из  бездрожжевого пресного теста согласно рецептурам предприятия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Приготовление   изделий из сдобного пресного теста согласно рецептурам предприятия. 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тортов и пирожных из вафельного теста согласно рецептурам предприятия.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изделий из песочного теста согласно рецептурам предприятия.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изделий из бисквитного теста согласно рецептуре предприятия.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Приготовление изделий из заварного теста согласно рецептуре предприятия. 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изделий  из слоеного теста согласно рецептуре предприятия.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  изделий из пряничного теста согласно рецептуре предприятия.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бисквитных тортов и пирожных. Фруктовые и легкие обезжиренные торты и пирожные.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Приготовление пирожных и тортов из воздушного, воздушно-орехового и миндального теста согласно рецептурам предприятия</w:t>
            </w: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 и оформление песочных тортов и пирожных согласно рецептуре предприятия.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и оформление слоеных и заварных пирожных и тортов согласно рецептуре предприятия.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Приготовление и оформление изделий с использованием нового сырья предприятий питания региона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 xml:space="preserve">Иметь практический опыт: </w:t>
            </w:r>
            <w:r w:rsidRPr="00495564">
              <w:rPr>
                <w:b/>
                <w:bCs/>
              </w:rPr>
              <w:t>-</w:t>
            </w:r>
            <w:r w:rsidRPr="008940E9">
              <w:rPr>
                <w:sz w:val="28"/>
                <w:szCs w:val="28"/>
              </w:rPr>
              <w:t xml:space="preserve"> </w:t>
            </w:r>
            <w:r w:rsidRPr="00203E6A">
              <w:t>выполнения работ по профессии Повар, Кондитер; Проведение</w:t>
            </w:r>
            <w:r w:rsidRPr="00495564">
              <w:t xml:space="preserve"> вводного и текущего инструктажа работников бригады кондитеров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Распределение заданий между работниками бригады кондитеров в зависимости от их умений и компетенции, установление степени ответственности работников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Координация выполнения работниками бригады кондитеров производственных заданий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Координация работы бригады кондитеров с деятельностью службы обслуживания и другими структурными подразделениями организации питания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-Оценка результатов работы бригады кондитеров за отчетный период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Определение и использование форм контроля, соответствующих особенностям работ по производству кондитерской и шоколадной продукции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Выявление отклонений от плана в работе бригады кондитеров и их причин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Представление отчета о результатах работы бригады за отчетный период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-Оценка факторов, влияющих на процессы кондитерского производства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Планирование потребностей кондитерского цеха в трудовых и материальных ресурсах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lastRenderedPageBreak/>
              <w:t>Разработка планов кондитерского цеха по отдельным видам процессов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Разработка предложений по совершенствованию ассортиментной политики и ценообразования на кондитерскую и шоколадную продукцию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rPr>
                <w:b/>
                <w:bCs/>
              </w:rPr>
              <w:t>-</w:t>
            </w:r>
            <w:r w:rsidRPr="00495564">
              <w:t>Проведение организационной диагностики, проектирования и регламентации процессов кондитерского цеха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Распределение производственных заданий между бригадами кондитерского цеха в зависимости от их специализации и определение степени ответственности бригадиров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Координация процессов кондитерского цеха с другими структурными подр</w:t>
            </w:r>
            <w:r>
              <w:t>азделениями организации питания</w:t>
            </w:r>
            <w:r w:rsidRPr="00495564">
              <w:rPr>
                <w:b/>
                <w:bCs/>
              </w:rPr>
              <w:br/>
              <w:t>-</w:t>
            </w:r>
            <w:r w:rsidRPr="00495564">
              <w:t>Контроль выполнения работниками кондитерского цеха технологий изготовления кондитерской и шоколадной продукции, регламентов и стандартов, принятых в организации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Оценка результатов работы кондитерского цеха за отчетный период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Выявление отклонений от плана в работе кондитерского цеха и их причин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Подготовка отчетов о результатах работы кондитерского цеха за отчетный период</w:t>
            </w:r>
          </w:p>
          <w:p w:rsidR="00213CDC" w:rsidRPr="00495564" w:rsidRDefault="00213CDC" w:rsidP="00E22224">
            <w:pPr>
              <w:pStyle w:val="s16"/>
              <w:spacing w:before="0" w:beforeAutospacing="0" w:after="0" w:afterAutospacing="0"/>
            </w:pPr>
            <w:r w:rsidRPr="00495564">
              <w:t>Реализация мер по предупреждению нарушения работниками кондитерского цеха трудовой дисциплины, регламентов и стандартов, принятых в организации</w:t>
            </w:r>
          </w:p>
          <w:p w:rsidR="00213CDC" w:rsidRPr="00A841F3" w:rsidRDefault="00213CDC" w:rsidP="00213CDC">
            <w:pPr>
              <w:pStyle w:val="a3"/>
              <w:numPr>
                <w:ilvl w:val="0"/>
                <w:numId w:val="40"/>
              </w:numPr>
              <w:tabs>
                <w:tab w:val="clear" w:pos="720"/>
                <w:tab w:val="left" w:pos="709"/>
                <w:tab w:val="left" w:pos="993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5564">
              <w:rPr>
                <w:rFonts w:ascii="Times New Roman" w:hAnsi="Times New Roman"/>
                <w:sz w:val="24"/>
                <w:szCs w:val="24"/>
              </w:rPr>
              <w:t>Подготовка и реализация мер по повышению эффективности работы кондитерского цеха</w:t>
            </w:r>
            <w:r w:rsidRPr="0049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3CDC" w:rsidRPr="00266372" w:rsidRDefault="00213CDC" w:rsidP="00E2222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Обязательная аудиторная учебная нагрузка по курсовой работе 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DC" w:rsidRPr="00266372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591</w:t>
            </w:r>
          </w:p>
        </w:tc>
      </w:tr>
      <w:tr w:rsidR="00213CDC" w:rsidRPr="00266372" w:rsidTr="00E22224">
        <w:trPr>
          <w:trHeight w:val="20"/>
        </w:trPr>
        <w:tc>
          <w:tcPr>
            <w:tcW w:w="127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Pr="00266372" w:rsidRDefault="00213CDC" w:rsidP="00E2222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637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DC" w:rsidRDefault="00213CDC" w:rsidP="00E22224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1668</w:t>
            </w:r>
          </w:p>
        </w:tc>
      </w:tr>
    </w:tbl>
    <w:p w:rsidR="00AF1401" w:rsidRPr="00266372" w:rsidRDefault="00AF1401" w:rsidP="00AF1401">
      <w:p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F1401" w:rsidRPr="00266372" w:rsidRDefault="00AF1401" w:rsidP="00AF1401">
      <w:p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:rsidR="00AF1401" w:rsidRPr="00266372" w:rsidRDefault="00AF1401" w:rsidP="00AF1401">
      <w:p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:rsidR="00AF1401" w:rsidRPr="00266372" w:rsidRDefault="00AF1401" w:rsidP="00AF1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4"/>
          <w:szCs w:val="24"/>
        </w:rPr>
        <w:sectPr w:rsidR="00AF1401" w:rsidRPr="00266372" w:rsidSect="001A6F37">
          <w:headerReference w:type="even" r:id="rId13"/>
          <w:headerReference w:type="default" r:id="rId14"/>
          <w:footerReference w:type="even" r:id="rId15"/>
          <w:footerReference w:type="default" r:id="rId16"/>
          <w:footerReference w:type="first" r:id="rId17"/>
          <w:pgSz w:w="16837" w:h="11905" w:orient="landscape" w:code="9"/>
          <w:pgMar w:top="851" w:right="851" w:bottom="737" w:left="851" w:header="454" w:footer="454" w:gutter="0"/>
          <w:cols w:space="720"/>
          <w:docGrid w:linePitch="360"/>
        </w:sectPr>
      </w:pPr>
    </w:p>
    <w:p w:rsidR="00F8511C" w:rsidRDefault="009C0EE2" w:rsidP="00AB5C93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C0E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3.3. Содержание практики по профессиональному </w:t>
      </w:r>
      <w:r w:rsidR="00F8511C" w:rsidRPr="009C0EE2">
        <w:rPr>
          <w:rFonts w:ascii="Times New Roman" w:hAnsi="Times New Roman" w:cs="Times New Roman"/>
          <w:b/>
          <w:sz w:val="28"/>
          <w:szCs w:val="28"/>
        </w:rPr>
        <w:t>модулю</w:t>
      </w:r>
      <w:r w:rsidR="00F8511C" w:rsidRPr="00F8511C">
        <w:rPr>
          <w:rFonts w:ascii="Times New Roman" w:hAnsi="Times New Roman" w:cs="Times New Roman"/>
          <w:bCs/>
          <w:sz w:val="28"/>
          <w:szCs w:val="28"/>
        </w:rPr>
        <w:t>.</w:t>
      </w:r>
    </w:p>
    <w:p w:rsidR="00F8511C" w:rsidRPr="00CC3134" w:rsidRDefault="00F8511C" w:rsidP="00AB5C9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134">
        <w:rPr>
          <w:rFonts w:ascii="Times New Roman" w:hAnsi="Times New Roman" w:cs="Times New Roman"/>
          <w:b/>
          <w:sz w:val="28"/>
          <w:szCs w:val="28"/>
        </w:rPr>
        <w:t>05. Выполнение работ по рабочей профессии 16675 Повар, 12901 Кондитер</w:t>
      </w:r>
    </w:p>
    <w:p w:rsidR="00F8511C" w:rsidRPr="00F8511C" w:rsidRDefault="00F8515B" w:rsidP="00AB5C9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15B">
        <w:rPr>
          <w:rFonts w:ascii="Times New Roman" w:hAnsi="Times New Roman" w:cs="Times New Roman"/>
          <w:b/>
          <w:sz w:val="28"/>
          <w:szCs w:val="28"/>
        </w:rPr>
        <w:t>Объем и</w:t>
      </w:r>
      <w:r w:rsidR="009C0EE2" w:rsidRPr="00F8515B">
        <w:rPr>
          <w:rFonts w:ascii="Times New Roman" w:hAnsi="Times New Roman" w:cs="Times New Roman"/>
          <w:b/>
          <w:sz w:val="28"/>
          <w:szCs w:val="28"/>
        </w:rPr>
        <w:t xml:space="preserve"> виды учебной и производственной</w:t>
      </w:r>
      <w:r w:rsidR="009C0EE2" w:rsidRPr="00F8511C">
        <w:rPr>
          <w:rFonts w:ascii="Times New Roman" w:hAnsi="Times New Roman" w:cs="Times New Roman"/>
          <w:b/>
          <w:sz w:val="28"/>
          <w:szCs w:val="28"/>
        </w:rPr>
        <w:t xml:space="preserve"> практики </w:t>
      </w:r>
      <w:r w:rsidR="00F8511C" w:rsidRPr="00F8511C">
        <w:rPr>
          <w:rFonts w:ascii="Times New Roman" w:hAnsi="Times New Roman" w:cs="Times New Roman"/>
          <w:b/>
          <w:sz w:val="28"/>
          <w:szCs w:val="28"/>
        </w:rPr>
        <w:t>по специальности 44.02.06 Профессиональное обучение</w:t>
      </w:r>
    </w:p>
    <w:p w:rsidR="00F8511C" w:rsidRPr="00F8511C" w:rsidRDefault="00F8511C" w:rsidP="00AB5C9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11C">
        <w:rPr>
          <w:rFonts w:ascii="Times New Roman" w:hAnsi="Times New Roman" w:cs="Times New Roman"/>
          <w:b/>
          <w:sz w:val="28"/>
          <w:szCs w:val="28"/>
        </w:rPr>
        <w:t>(</w:t>
      </w:r>
      <w:r w:rsidR="006C1283">
        <w:rPr>
          <w:rFonts w:ascii="Times New Roman" w:hAnsi="Times New Roman" w:cs="Times New Roman"/>
          <w:b/>
          <w:sz w:val="28"/>
          <w:szCs w:val="28"/>
        </w:rPr>
        <w:t>в отрасли поварское и кондитерское дело</w:t>
      </w:r>
      <w:r w:rsidRPr="00F8511C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988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3544"/>
      </w:tblGrid>
      <w:tr w:rsidR="009C0EE2" w:rsidRPr="00943118" w:rsidTr="004F2692">
        <w:trPr>
          <w:trHeight w:val="624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EE2" w:rsidRPr="00943118" w:rsidRDefault="009C0EE2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EE2" w:rsidRPr="00943118" w:rsidRDefault="009C0EE2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943118"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0EE2" w:rsidRPr="00943118" w:rsidRDefault="009C0EE2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</w:pPr>
            <w:r w:rsidRPr="00943118"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  <w:t>Форма проведения</w:t>
            </w:r>
          </w:p>
        </w:tc>
      </w:tr>
      <w:tr w:rsidR="005C45F5" w:rsidRPr="00943118" w:rsidTr="004F2692">
        <w:trPr>
          <w:trHeight w:val="624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C45F5" w:rsidRPr="00943118" w:rsidRDefault="005C45F5" w:rsidP="004F26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45F5" w:rsidRPr="00943118" w:rsidRDefault="005C45F5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943118">
              <w:rPr>
                <w:rFonts w:ascii="Times New Roman" w:hAnsi="Times New Roman" w:cs="Times New Roman"/>
                <w:iCs/>
                <w:sz w:val="24"/>
                <w:szCs w:val="28"/>
              </w:rPr>
              <w:t>396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5F5" w:rsidRPr="00943118" w:rsidRDefault="005C45F5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43118">
              <w:rPr>
                <w:rFonts w:ascii="Times New Roman" w:hAnsi="Times New Roman" w:cs="Times New Roman"/>
                <w:iCs/>
                <w:sz w:val="24"/>
              </w:rPr>
              <w:t>Концентрированная</w:t>
            </w:r>
          </w:p>
        </w:tc>
      </w:tr>
      <w:tr w:rsidR="005C45F5" w:rsidRPr="00943118" w:rsidTr="004F2692">
        <w:trPr>
          <w:trHeight w:val="624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45F5" w:rsidRPr="00943118" w:rsidRDefault="005C45F5" w:rsidP="004F26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94311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45F5" w:rsidRPr="00943118" w:rsidRDefault="005C45F5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943118">
              <w:rPr>
                <w:rFonts w:ascii="Times New Roman" w:hAnsi="Times New Roman" w:cs="Times New Roman"/>
                <w:iCs/>
                <w:sz w:val="24"/>
                <w:szCs w:val="28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5F5" w:rsidRPr="00943118" w:rsidRDefault="005C45F5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43118">
              <w:rPr>
                <w:rFonts w:ascii="Times New Roman" w:hAnsi="Times New Roman" w:cs="Times New Roman"/>
                <w:iCs/>
                <w:sz w:val="24"/>
              </w:rPr>
              <w:t>Концентрированная</w:t>
            </w:r>
          </w:p>
        </w:tc>
      </w:tr>
      <w:tr w:rsidR="009C0EE2" w:rsidRPr="00943118" w:rsidTr="004F2692">
        <w:trPr>
          <w:trHeight w:val="624"/>
          <w:jc w:val="center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93F" w:rsidRPr="00943118" w:rsidRDefault="009C0EE2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bookmarkStart w:id="1" w:name="OLE_LINK13"/>
            <w:bookmarkStart w:id="2" w:name="OLE_LINK14"/>
            <w:r w:rsidRPr="00943118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Вид аттестации: </w:t>
            </w:r>
            <w:bookmarkEnd w:id="1"/>
            <w:bookmarkEnd w:id="2"/>
            <w:r w:rsidR="008A793F" w:rsidRPr="00943118">
              <w:rPr>
                <w:rFonts w:ascii="Times New Roman" w:hAnsi="Times New Roman" w:cs="Times New Roman"/>
                <w:iCs/>
                <w:sz w:val="24"/>
              </w:rPr>
              <w:t>дифференцированный зачет</w:t>
            </w:r>
          </w:p>
          <w:p w:rsidR="009C0EE2" w:rsidRPr="00943118" w:rsidRDefault="008A793F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  <w:highlight w:val="yellow"/>
              </w:rPr>
            </w:pPr>
            <w:r w:rsidRPr="00943118">
              <w:rPr>
                <w:rFonts w:ascii="Times New Roman" w:hAnsi="Times New Roman" w:cs="Times New Roman"/>
                <w:iCs/>
                <w:sz w:val="24"/>
              </w:rPr>
              <w:t>Присвоение разряда по рабочей профессии</w:t>
            </w:r>
          </w:p>
        </w:tc>
      </w:tr>
      <w:tr w:rsidR="009C0EE2" w:rsidRPr="00943118" w:rsidTr="004F2692">
        <w:trPr>
          <w:trHeight w:val="624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EE2" w:rsidRPr="00943118" w:rsidRDefault="009C0EE2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EE2" w:rsidRPr="00943118" w:rsidRDefault="00EB1E81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943118"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  <w:t>756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EE2" w:rsidRPr="00943118" w:rsidRDefault="009C0EE2" w:rsidP="004F26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</w:tr>
    </w:tbl>
    <w:p w:rsidR="00CC3134" w:rsidRDefault="00CC3134" w:rsidP="00AB5C93">
      <w:pPr>
        <w:tabs>
          <w:tab w:val="left" w:pos="2160"/>
        </w:tabs>
        <w:jc w:val="center"/>
        <w:rPr>
          <w:rFonts w:ascii="Times New Roman" w:hAnsi="Times New Roman" w:cs="Times New Roman"/>
        </w:rPr>
      </w:pPr>
    </w:p>
    <w:tbl>
      <w:tblPr>
        <w:tblW w:w="157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4112"/>
        <w:gridCol w:w="9215"/>
        <w:gridCol w:w="15"/>
        <w:gridCol w:w="1403"/>
        <w:gridCol w:w="20"/>
      </w:tblGrid>
      <w:tr w:rsidR="009C0EE2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</w:tcPr>
          <w:p w:rsidR="009C0EE2" w:rsidRPr="00943118" w:rsidRDefault="009C0EE2" w:rsidP="0094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№ вида</w:t>
            </w:r>
          </w:p>
        </w:tc>
        <w:tc>
          <w:tcPr>
            <w:tcW w:w="4112" w:type="dxa"/>
            <w:vAlign w:val="center"/>
          </w:tcPr>
          <w:p w:rsidR="009C0EE2" w:rsidRPr="00943118" w:rsidRDefault="009C0EE2" w:rsidP="0094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9215" w:type="dxa"/>
            <w:tcBorders>
              <w:bottom w:val="single" w:sz="4" w:space="0" w:color="auto"/>
            </w:tcBorders>
            <w:vAlign w:val="center"/>
          </w:tcPr>
          <w:p w:rsidR="009C0EE2" w:rsidRPr="00943118" w:rsidRDefault="009C0EE2" w:rsidP="0094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заданий по учебной практике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</w:tcPr>
          <w:p w:rsidR="009C0EE2" w:rsidRPr="00943118" w:rsidRDefault="009C0EE2" w:rsidP="0094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39716B" w:rsidRPr="00943118" w:rsidTr="004F2692">
        <w:trPr>
          <w:trHeight w:val="567"/>
        </w:trPr>
        <w:tc>
          <w:tcPr>
            <w:tcW w:w="14334" w:type="dxa"/>
            <w:gridSpan w:val="4"/>
          </w:tcPr>
          <w:p w:rsidR="0039716B" w:rsidRPr="00943118" w:rsidRDefault="0039716B" w:rsidP="0094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ПМ.05 Выполнение работ по рабочей профессии 16675 Повар, 12901 Кондитер </w:t>
            </w:r>
          </w:p>
          <w:p w:rsidR="0039716B" w:rsidRPr="00943118" w:rsidRDefault="0039716B" w:rsidP="0094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  <w:tc>
          <w:tcPr>
            <w:tcW w:w="1423" w:type="dxa"/>
            <w:gridSpan w:val="2"/>
          </w:tcPr>
          <w:p w:rsidR="0039716B" w:rsidRPr="00943118" w:rsidRDefault="0039716B" w:rsidP="0094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396</w:t>
            </w:r>
          </w:p>
        </w:tc>
      </w:tr>
      <w:tr w:rsidR="00C231DA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</w:tc>
        <w:tc>
          <w:tcPr>
            <w:tcW w:w="4112" w:type="dxa"/>
          </w:tcPr>
          <w:p w:rsidR="00C231DA" w:rsidRPr="00943118" w:rsidRDefault="00C231DA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</w:t>
            </w:r>
          </w:p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из овощей и грибов.</w:t>
            </w:r>
          </w:p>
        </w:tc>
        <w:tc>
          <w:tcPr>
            <w:tcW w:w="9215" w:type="dxa"/>
            <w:tcBorders>
              <w:top w:val="single" w:sz="4" w:space="0" w:color="auto"/>
            </w:tcBorders>
          </w:tcPr>
          <w:p w:rsidR="00C231DA" w:rsidRPr="00C63E2A" w:rsidRDefault="00C231DA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Инструктаж по технике безопасности при работе на ПОП. Первичная обработка овощей, капустных, зелени.</w:t>
            </w:r>
          </w:p>
        </w:tc>
        <w:tc>
          <w:tcPr>
            <w:tcW w:w="1418" w:type="dxa"/>
            <w:gridSpan w:val="2"/>
          </w:tcPr>
          <w:p w:rsidR="00C231DA" w:rsidRPr="00943118" w:rsidRDefault="00C231DA" w:rsidP="0094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31DA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15" w:type="dxa"/>
          </w:tcPr>
          <w:p w:rsidR="00C231DA" w:rsidRPr="00C63E2A" w:rsidRDefault="00C231DA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приготовления блюд и гарниров из овощей.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31DA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15" w:type="dxa"/>
          </w:tcPr>
          <w:p w:rsidR="00C231DA" w:rsidRPr="00943118" w:rsidRDefault="00C231DA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грибов.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31DA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 гарниров из круп, бобовых, макаронных изделий, яиц, творога.</w:t>
            </w:r>
          </w:p>
        </w:tc>
        <w:tc>
          <w:tcPr>
            <w:tcW w:w="9215" w:type="dxa"/>
          </w:tcPr>
          <w:p w:rsidR="00C231DA" w:rsidRPr="00943118" w:rsidRDefault="00C231DA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 гарниров из круп, бобовых, макаронных изделий.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C231DA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  <w:tcBorders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C231DA" w:rsidRPr="00C63E2A" w:rsidRDefault="00C231DA" w:rsidP="00943118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приготовления блюд из творога и яиц.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C231DA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  супов и соусов</w:t>
            </w:r>
          </w:p>
        </w:tc>
        <w:tc>
          <w:tcPr>
            <w:tcW w:w="9215" w:type="dxa"/>
          </w:tcPr>
          <w:p w:rsidR="00C231DA" w:rsidRPr="00943118" w:rsidRDefault="00C231DA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прозрачных супов.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31DA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C231DA" w:rsidRPr="00943118" w:rsidRDefault="00C231DA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заправочных супов.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31DA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C231DA" w:rsidRPr="00943118" w:rsidRDefault="00C231DA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 пюреобразных супов.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31DA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C231DA" w:rsidRPr="00943118" w:rsidRDefault="00C231DA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холодных  супов.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31DA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C231DA" w:rsidRPr="00C63E2A" w:rsidRDefault="00C231DA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приготовления сладких и молочных супов.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31DA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C231DA" w:rsidRPr="00943118" w:rsidRDefault="00C231DA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основного красного и белого соуса и их производных.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1DA" w:rsidRPr="00943118" w:rsidRDefault="00C231DA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</w:p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 w:val="restart"/>
            <w:tcBorders>
              <w:top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дрожжевого теста опарным и безопарным способом. Пресное тесто.</w:t>
            </w:r>
          </w:p>
        </w:tc>
        <w:tc>
          <w:tcPr>
            <w:tcW w:w="9215" w:type="dxa"/>
          </w:tcPr>
          <w:p w:rsidR="00944E57" w:rsidRPr="00C63E2A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изделий из дрожжевого опарного теста.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944E57" w:rsidRPr="00943118" w:rsidRDefault="00944E57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944E57" w:rsidRPr="00C63E2A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sz w:val="24"/>
                <w:szCs w:val="24"/>
              </w:rPr>
              <w:t>Приготовление изделий из дрожжевого безопарного теста.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  <w:tcBorders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944E57" w:rsidRPr="00C63E2A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Бездрожжевое тесто и приготовление изделий из него. Приготовление лапши домашней, пельменей и вареников.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06BF7" w:rsidRPr="00943118" w:rsidRDefault="00506BF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 w:val="restart"/>
            <w:tcBorders>
              <w:top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блюд из </w:t>
            </w:r>
            <w:r w:rsidR="00506BF7" w:rsidRPr="00943118">
              <w:rPr>
                <w:rFonts w:ascii="Times New Roman" w:hAnsi="Times New Roman" w:cs="Times New Roman"/>
                <w:sz w:val="24"/>
                <w:szCs w:val="24"/>
              </w:rPr>
              <w:t>мяса и</w:t>
            </w: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 xml:space="preserve"> домашней птицы.</w:t>
            </w:r>
          </w:p>
        </w:tc>
        <w:tc>
          <w:tcPr>
            <w:tcW w:w="9215" w:type="dxa"/>
          </w:tcPr>
          <w:p w:rsidR="00944E57" w:rsidRPr="00C63E2A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блюд из отварного мяса: крупными, порционными и мелкими кусками.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944E57" w:rsidRPr="00943118" w:rsidRDefault="00944E5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944E57" w:rsidRPr="00C63E2A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блюд из припущенного мяса: крупными, порционными и мелкими кусками.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944E57" w:rsidRPr="00943118" w:rsidRDefault="00944E5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944E57" w:rsidRPr="00943118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жареного мяса: крупными, порционными и мелкими кусками.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944E57" w:rsidRPr="00943118" w:rsidRDefault="00944E5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944E57" w:rsidRPr="00943118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запеченного мяса: крупными, порционными и мелкими кусками.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944E57" w:rsidRPr="00943118" w:rsidRDefault="00944E5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944E57" w:rsidRPr="00943118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тушеного мяса: крупными, порционными и мелкими кусками.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944E57" w:rsidRPr="00943118" w:rsidRDefault="00944E5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944E57" w:rsidRPr="00943118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 мясных блюд из натуральной рубленой и  котлетной массы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944E57" w:rsidRPr="00943118" w:rsidRDefault="00944E5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944E57" w:rsidRPr="00C63E2A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Приготовление  блюд из  отварной и жареной птицы.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944E57" w:rsidRPr="00943118" w:rsidRDefault="00944E5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944E57" w:rsidRPr="00943118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запеченной и тушеой птицы.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944E57" w:rsidRPr="00943118" w:rsidRDefault="00944E5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944E57" w:rsidRPr="00C63E2A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Приготовление  блюд из рубленой и котлетной массы птицы.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4E5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  <w:tcBorders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944E57" w:rsidRPr="00943118" w:rsidRDefault="00944E57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4E57" w:rsidRPr="00943118" w:rsidRDefault="00944E5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3256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73256" w:rsidRPr="00943118" w:rsidRDefault="00473256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</w:tcBorders>
          </w:tcPr>
          <w:p w:rsidR="00473256" w:rsidRPr="00943118" w:rsidRDefault="00473256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Дрожжевое и бездрожжевое слоеное тесто. Белково-воздушное тесто.</w:t>
            </w:r>
          </w:p>
        </w:tc>
        <w:tc>
          <w:tcPr>
            <w:tcW w:w="9215" w:type="dxa"/>
          </w:tcPr>
          <w:p w:rsidR="00473256" w:rsidRPr="00943118" w:rsidRDefault="00473256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изделий из слоеного дрожжевого теста. Первый способ слоения. Изделия из него.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3256" w:rsidRPr="00943118" w:rsidRDefault="00473256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3256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473256" w:rsidRPr="00943118" w:rsidRDefault="00473256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473256" w:rsidRPr="00943118" w:rsidRDefault="00473256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473256" w:rsidRPr="00C63E2A" w:rsidRDefault="00473256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изделий из слоеного дрожжевого теста. Второй  способ слоения. Изделия из него.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3256" w:rsidRPr="00943118" w:rsidRDefault="00473256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3256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473256" w:rsidRPr="00943118" w:rsidRDefault="00473256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473256" w:rsidRPr="00943118" w:rsidRDefault="00473256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473256" w:rsidRPr="00943118" w:rsidRDefault="00473256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 слоеного бездрожжевого теста. Приготовление изделий со сладкими фаршами.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3256" w:rsidRPr="00943118" w:rsidRDefault="00473256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3256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473256" w:rsidRPr="00943118" w:rsidRDefault="00473256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473256" w:rsidRPr="00943118" w:rsidRDefault="00473256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473256" w:rsidRPr="00C63E2A" w:rsidRDefault="00473256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изделий из слоенного бездрожжевого теста с солеными фаршам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3256" w:rsidRPr="00943118" w:rsidRDefault="00473256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3256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473256" w:rsidRPr="00943118" w:rsidRDefault="00473256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473256" w:rsidRPr="00943118" w:rsidRDefault="00473256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473256" w:rsidRPr="00943118" w:rsidRDefault="00473256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белково-воздушного теста и изделий из него.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3256" w:rsidRPr="00943118" w:rsidRDefault="00473256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3256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73256" w:rsidRPr="00943118" w:rsidRDefault="00473256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  <w:tcBorders>
              <w:bottom w:val="single" w:sz="4" w:space="0" w:color="auto"/>
            </w:tcBorders>
          </w:tcPr>
          <w:p w:rsidR="00473256" w:rsidRPr="00943118" w:rsidRDefault="00473256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473256" w:rsidRPr="00C63E2A" w:rsidRDefault="00473256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воздушно-орехового теста.      Приготовление миндально-воздушного теста  Изделия из него.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3256" w:rsidRPr="00943118" w:rsidRDefault="00473256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B3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86B37" w:rsidRPr="00943118" w:rsidRDefault="00586B3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  <w:r w:rsidR="00C63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</w:tcBorders>
          </w:tcPr>
          <w:p w:rsidR="00586B37" w:rsidRPr="00943118" w:rsidRDefault="00586B3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холодных блюд и закусок.</w:t>
            </w:r>
          </w:p>
        </w:tc>
        <w:tc>
          <w:tcPr>
            <w:tcW w:w="9215" w:type="dxa"/>
          </w:tcPr>
          <w:p w:rsidR="00586B37" w:rsidRPr="00C63E2A" w:rsidRDefault="00586B37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E2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и оформление салатов из свежих овощей и капустных.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6B37" w:rsidRPr="00943118" w:rsidRDefault="00586B3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B3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586B37" w:rsidRPr="00943118" w:rsidRDefault="00586B3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586B37" w:rsidRPr="00943118" w:rsidRDefault="00586B3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586B37" w:rsidRPr="00787F4A" w:rsidRDefault="00586B37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и оформление салатов с рыбой.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6B37" w:rsidRPr="00943118" w:rsidRDefault="00586B3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B3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586B37" w:rsidRPr="00943118" w:rsidRDefault="00586B3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586B37" w:rsidRPr="00943118" w:rsidRDefault="00586B3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586B37" w:rsidRPr="00787F4A" w:rsidRDefault="00586B37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и оформление салатов с птицей.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6B37" w:rsidRPr="00943118" w:rsidRDefault="00586B3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B3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586B37" w:rsidRPr="00943118" w:rsidRDefault="00586B3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586B37" w:rsidRPr="00943118" w:rsidRDefault="00586B3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586B37" w:rsidRPr="00943118" w:rsidRDefault="00586B37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салатов с мясом.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6B37" w:rsidRPr="00943118" w:rsidRDefault="00586B3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B3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586B37" w:rsidRPr="00943118" w:rsidRDefault="00586B3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586B37" w:rsidRPr="00943118" w:rsidRDefault="00586B3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586B37" w:rsidRPr="00943118" w:rsidRDefault="00586B37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винегретов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6B37" w:rsidRPr="00943118" w:rsidRDefault="00586B3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B3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586B37" w:rsidRPr="00943118" w:rsidRDefault="00586B3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586B37" w:rsidRPr="00943118" w:rsidRDefault="00586B3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586B37" w:rsidRPr="00787F4A" w:rsidRDefault="00586B37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Приготовление закусок из овощей и </w:t>
            </w:r>
            <w:r w:rsidR="00B42B58"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грибов.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6B37" w:rsidRPr="00943118" w:rsidRDefault="00586B3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6B37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86B37" w:rsidRPr="00943118" w:rsidRDefault="00586B37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  <w:tcBorders>
              <w:bottom w:val="single" w:sz="4" w:space="0" w:color="auto"/>
            </w:tcBorders>
          </w:tcPr>
          <w:p w:rsidR="00586B37" w:rsidRPr="00943118" w:rsidRDefault="00586B37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586B37" w:rsidRPr="00943118" w:rsidRDefault="00586B37" w:rsidP="0094311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холодных блюд и закусок из рыбы, мяса и сельскохозяйственной птицы.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6B37" w:rsidRPr="00943118" w:rsidRDefault="00586B37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8.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 полуфабрикатов из рыбы.</w:t>
            </w:r>
          </w:p>
        </w:tc>
        <w:tc>
          <w:tcPr>
            <w:tcW w:w="9215" w:type="dxa"/>
          </w:tcPr>
          <w:p w:rsidR="00713C2B" w:rsidRPr="00787F4A" w:rsidRDefault="00713C2B" w:rsidP="00787F4A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блюд из отварной рыбы.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787F4A" w:rsidRDefault="00787F4A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жареной и тушеной  рыбы.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943118" w:rsidRDefault="00787F4A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запеченной</w:t>
            </w:r>
            <w:r w:rsidR="00713C2B" w:rsidRPr="00943118">
              <w:rPr>
                <w:rFonts w:ascii="Times New Roman" w:hAnsi="Times New Roman" w:cs="Times New Roman"/>
                <w:sz w:val="24"/>
                <w:szCs w:val="24"/>
              </w:rPr>
              <w:t xml:space="preserve"> рыбы.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787F4A" w:rsidRDefault="00713C2B" w:rsidP="0094311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787F4A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Приготовление </w:t>
            </w:r>
            <w:r w:rsidR="00787F4A"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рыбных </w:t>
            </w: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>блюд из натуральной рубленой и котлетной массы.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  <w:tcBorders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787F4A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блюд из нерыбного водного сырья.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9.</w:t>
            </w:r>
          </w:p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 w:val="restart"/>
            <w:tcBorders>
              <w:top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желированных блюд, горячих и холодных напитков.</w:t>
            </w:r>
          </w:p>
        </w:tc>
        <w:tc>
          <w:tcPr>
            <w:tcW w:w="9215" w:type="dxa"/>
          </w:tcPr>
          <w:p w:rsidR="00713C2B" w:rsidRPr="00787F4A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sz w:val="24"/>
                <w:szCs w:val="24"/>
              </w:rPr>
              <w:t>Приготовление желированных  блюд: киселей.желе, муссов.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787F4A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сладких соусов.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943118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горячих сладких блюд: яблоки в тесте, яблоки печёные, шарлотка с яблоками, пудинги, суфле.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787F4A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муссов, мороженого.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943118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горячих и холодных напитков.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  <w:tcBorders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943118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  <w:r w:rsidR="00787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хлебобулочных, мучных и кондитерских изделий.</w:t>
            </w:r>
          </w:p>
        </w:tc>
        <w:tc>
          <w:tcPr>
            <w:tcW w:w="9215" w:type="dxa"/>
          </w:tcPr>
          <w:p w:rsidR="00713C2B" w:rsidRPr="00943118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заварного теста. Приготовление пирожных.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787F4A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«Булочка со сливками» из заварного теста.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787F4A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«Кольца воздушные» из заварного теста. Способы отделки и варианты оформления для реализации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787F4A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тортов из заварного теста.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787F4A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7F4A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Приготовление, «Вишня в тесте», «Печенье с сыром» из заварного теста.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943118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жидкого теста для блинчиков. Блинчики фаршированные, пирог блинчатый.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943118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песочного теста. Пирожные нарезные, пирожные штучные.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6B6CBD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CB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корзиночки песочной с различными кремами, печенье.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6B6CBD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CB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ватрушки, сочни с творогом из песочного теста.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6B6CBD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CB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пирожков с различными фаршами из песочного теста.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6B6CBD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CB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тортов из песочного теста.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943118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бисквита основного. Приготовление пирожных с различными кремами.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6B6CBD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CB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тортов из бисквитного теста с различными кремами.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6B6CBD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CB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бисквита для рулета. Изделия из него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6B6CBD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CB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бисквита орехового, с какао-порошком. Изделия из него.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6B6CBD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CB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масляного бисквита. Изделия из него.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6B6CBD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CB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бисквита буше (круглый бисквит). Изделия из него. Способы отделки и варианты оформления для реализации.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</w:tcPr>
          <w:p w:rsidR="00713C2B" w:rsidRPr="00943118" w:rsidRDefault="00713C2B" w:rsidP="009431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943118" w:rsidRDefault="00713C2B" w:rsidP="0094311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3C2B" w:rsidRPr="00943118" w:rsidTr="004F2692">
        <w:trPr>
          <w:gridAfter w:val="1"/>
          <w:wAfter w:w="20" w:type="dxa"/>
          <w:trHeight w:val="567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2" w:type="dxa"/>
            <w:vMerge/>
            <w:tcBorders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</w:tcPr>
          <w:p w:rsidR="00713C2B" w:rsidRPr="00943118" w:rsidRDefault="00713C2B" w:rsidP="0094311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C2B" w:rsidRPr="00943118" w:rsidRDefault="00713C2B" w:rsidP="009431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EE2" w:rsidRPr="00943118" w:rsidRDefault="009C0EE2" w:rsidP="00943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56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9639"/>
        <w:gridCol w:w="1134"/>
        <w:gridCol w:w="32"/>
      </w:tblGrid>
      <w:tr w:rsidR="009C0EE2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</w:tcPr>
          <w:p w:rsidR="009C0EE2" w:rsidRPr="00943118" w:rsidRDefault="009C0EE2" w:rsidP="004F269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№ вида</w:t>
            </w:r>
          </w:p>
        </w:tc>
        <w:tc>
          <w:tcPr>
            <w:tcW w:w="3827" w:type="dxa"/>
            <w:vAlign w:val="center"/>
          </w:tcPr>
          <w:p w:rsidR="009C0EE2" w:rsidRPr="00943118" w:rsidRDefault="009C0EE2" w:rsidP="004F269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9639" w:type="dxa"/>
            <w:tcBorders>
              <w:bottom w:val="single" w:sz="4" w:space="0" w:color="auto"/>
            </w:tcBorders>
            <w:vAlign w:val="center"/>
          </w:tcPr>
          <w:p w:rsidR="009C0EE2" w:rsidRPr="00943118" w:rsidRDefault="009C0EE2" w:rsidP="004F269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Тематика заданий по производственной практике  (по профилю специальности)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C0EE2" w:rsidRPr="00943118" w:rsidRDefault="009C0EE2" w:rsidP="004F269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9C0EE2" w:rsidRPr="00943118" w:rsidTr="004F2692">
        <w:trPr>
          <w:trHeight w:val="340"/>
        </w:trPr>
        <w:tc>
          <w:tcPr>
            <w:tcW w:w="15625" w:type="dxa"/>
            <w:gridSpan w:val="5"/>
          </w:tcPr>
          <w:p w:rsidR="009C0EE2" w:rsidRPr="00943118" w:rsidRDefault="00B42B58" w:rsidP="004F269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 w:val="restart"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овощей и грибов.</w:t>
            </w:r>
          </w:p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690A01" w:rsidRPr="00943118" w:rsidRDefault="00690A01" w:rsidP="004F2692">
            <w:pPr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варёных и припущенных овощей.</w:t>
            </w:r>
          </w:p>
        </w:tc>
        <w:tc>
          <w:tcPr>
            <w:tcW w:w="1134" w:type="dxa"/>
          </w:tcPr>
          <w:p w:rsidR="00690A01" w:rsidRPr="00943118" w:rsidRDefault="00690A01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690A01" w:rsidRPr="00943118" w:rsidRDefault="00690A01" w:rsidP="004F2692">
            <w:pPr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тушёных и  жареных овощей.</w:t>
            </w:r>
          </w:p>
        </w:tc>
        <w:tc>
          <w:tcPr>
            <w:tcW w:w="1134" w:type="dxa"/>
          </w:tcPr>
          <w:p w:rsidR="00690A01" w:rsidRPr="00943118" w:rsidRDefault="000C3F8F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690A01" w:rsidRPr="006B6CBD" w:rsidRDefault="00690A01" w:rsidP="004F2692">
            <w:pPr>
              <w:spacing w:after="12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CB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блюд из овощной массы, запечённых овощей.</w:t>
            </w:r>
          </w:p>
        </w:tc>
        <w:tc>
          <w:tcPr>
            <w:tcW w:w="1134" w:type="dxa"/>
          </w:tcPr>
          <w:p w:rsidR="00690A01" w:rsidRPr="00943118" w:rsidRDefault="000C3F8F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690A01" w:rsidRPr="00943118" w:rsidRDefault="00690A01" w:rsidP="004F2692">
            <w:pPr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грибов.</w:t>
            </w:r>
          </w:p>
        </w:tc>
        <w:tc>
          <w:tcPr>
            <w:tcW w:w="1134" w:type="dxa"/>
          </w:tcPr>
          <w:p w:rsidR="00690A01" w:rsidRPr="00943118" w:rsidRDefault="000C3F8F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блюд и гарниров из круп, бобовых, макаронных </w:t>
            </w:r>
            <w:r w:rsidRPr="00943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изделий, яиц, творога.</w:t>
            </w:r>
          </w:p>
        </w:tc>
        <w:tc>
          <w:tcPr>
            <w:tcW w:w="9639" w:type="dxa"/>
          </w:tcPr>
          <w:p w:rsidR="00690A01" w:rsidRPr="00943118" w:rsidRDefault="00690A01" w:rsidP="004F2692">
            <w:pPr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Приготовление блюд и гарниров из круп, бобовых, макаронных изделий.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0A01" w:rsidRPr="00943118" w:rsidRDefault="00690A01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90A01" w:rsidRPr="00943118" w:rsidRDefault="00690A01" w:rsidP="004F2692">
            <w:pPr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творога и яиц.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A01" w:rsidRPr="00943118" w:rsidRDefault="000C3F8F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</w:t>
            </w:r>
          </w:p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  супов и соусов</w:t>
            </w:r>
          </w:p>
        </w:tc>
        <w:tc>
          <w:tcPr>
            <w:tcW w:w="9639" w:type="dxa"/>
          </w:tcPr>
          <w:p w:rsidR="00690A01" w:rsidRPr="00943118" w:rsidRDefault="00690A01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прозрачных супов.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0A01" w:rsidRPr="00943118" w:rsidRDefault="00690A01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90A01" w:rsidRPr="00943118" w:rsidRDefault="00690A01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заправочных супов.</w:t>
            </w:r>
          </w:p>
        </w:tc>
        <w:tc>
          <w:tcPr>
            <w:tcW w:w="1134" w:type="dxa"/>
          </w:tcPr>
          <w:p w:rsidR="00690A01" w:rsidRPr="00943118" w:rsidRDefault="000421A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90A01" w:rsidRPr="00943118" w:rsidRDefault="00690A01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пюреобразных супов.</w:t>
            </w:r>
          </w:p>
        </w:tc>
        <w:tc>
          <w:tcPr>
            <w:tcW w:w="1134" w:type="dxa"/>
          </w:tcPr>
          <w:p w:rsidR="00690A01" w:rsidRPr="00943118" w:rsidRDefault="000421A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90A01" w:rsidRPr="00943118" w:rsidRDefault="00690A01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холодных супов.</w:t>
            </w:r>
          </w:p>
        </w:tc>
        <w:tc>
          <w:tcPr>
            <w:tcW w:w="1134" w:type="dxa"/>
          </w:tcPr>
          <w:p w:rsidR="00690A01" w:rsidRPr="00943118" w:rsidRDefault="000421A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90A01" w:rsidRPr="002040D9" w:rsidRDefault="00690A01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сладких и молочных супов.</w:t>
            </w:r>
          </w:p>
        </w:tc>
        <w:tc>
          <w:tcPr>
            <w:tcW w:w="1134" w:type="dxa"/>
          </w:tcPr>
          <w:p w:rsidR="00690A01" w:rsidRPr="00943118" w:rsidRDefault="000421A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90A01" w:rsidRPr="00943118" w:rsidRDefault="00690A01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основного красного соуса, основного белого соуса и производных.</w:t>
            </w:r>
          </w:p>
        </w:tc>
        <w:tc>
          <w:tcPr>
            <w:tcW w:w="1134" w:type="dxa"/>
          </w:tcPr>
          <w:p w:rsidR="00690A01" w:rsidRPr="00943118" w:rsidRDefault="000421A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90A01" w:rsidRPr="00943118" w:rsidRDefault="00690A01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рыбных и грибных соусов.</w:t>
            </w:r>
          </w:p>
        </w:tc>
        <w:tc>
          <w:tcPr>
            <w:tcW w:w="1134" w:type="dxa"/>
          </w:tcPr>
          <w:p w:rsidR="00690A01" w:rsidRPr="00943118" w:rsidRDefault="000421A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90A01" w:rsidRPr="00943118" w:rsidRDefault="00690A01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сметанных и молочных соусов</w:t>
            </w:r>
          </w:p>
        </w:tc>
        <w:tc>
          <w:tcPr>
            <w:tcW w:w="1134" w:type="dxa"/>
          </w:tcPr>
          <w:p w:rsidR="00690A01" w:rsidRPr="00943118" w:rsidRDefault="000421A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A01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90A01" w:rsidRPr="00943118" w:rsidRDefault="00690A01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90A01" w:rsidRPr="00943118" w:rsidRDefault="00690A01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90A01" w:rsidRPr="00943118" w:rsidRDefault="00690A01" w:rsidP="004F2692">
            <w:pPr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холодных и масляных соусов.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A01" w:rsidRPr="00943118" w:rsidRDefault="000421A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273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F27380" w:rsidRPr="00943118" w:rsidRDefault="00F273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</w:p>
          <w:p w:rsidR="00F27380" w:rsidRPr="00943118" w:rsidRDefault="00F273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F27380" w:rsidRPr="00943118" w:rsidRDefault="00F273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рыбы.</w:t>
            </w:r>
          </w:p>
        </w:tc>
        <w:tc>
          <w:tcPr>
            <w:tcW w:w="9639" w:type="dxa"/>
          </w:tcPr>
          <w:p w:rsidR="00F27380" w:rsidRPr="00943118" w:rsidRDefault="00583C50" w:rsidP="004F2692">
            <w:pPr>
              <w:suppressAutoHyphens/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отварной и тушеной рыбы.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7380" w:rsidRPr="00943118" w:rsidRDefault="00F273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F273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F27380" w:rsidRPr="00943118" w:rsidRDefault="00F273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27380" w:rsidRPr="00943118" w:rsidRDefault="00F273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27380" w:rsidRPr="00943118" w:rsidRDefault="00583C50" w:rsidP="004F2692">
            <w:pPr>
              <w:suppressAutoHyphens/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жареной и запеченной рыбы.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7380" w:rsidRPr="00943118" w:rsidRDefault="00583C5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273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F27380" w:rsidRPr="00943118" w:rsidRDefault="00F273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27380" w:rsidRPr="00943118" w:rsidRDefault="00F273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27380" w:rsidRPr="00943118" w:rsidRDefault="00583C50" w:rsidP="004F2692">
            <w:pPr>
              <w:suppressAutoHyphens/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натуральной рубленой и котлетной массы рыбы.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7380" w:rsidRPr="00943118" w:rsidRDefault="00583C5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273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F27380" w:rsidRPr="00943118" w:rsidRDefault="00F273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F27380" w:rsidRPr="00943118" w:rsidRDefault="00F273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27380" w:rsidRPr="002040D9" w:rsidRDefault="00583C50" w:rsidP="004F2692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блюд из нерыбного водного сырья.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7380" w:rsidRPr="00943118" w:rsidRDefault="00583C5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7707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777070" w:rsidRPr="00943118" w:rsidRDefault="0077707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  <w:p w:rsidR="00777070" w:rsidRPr="00943118" w:rsidRDefault="0077707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777070" w:rsidRPr="00943118" w:rsidRDefault="0077707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хлебобулочных, мучных и кондитерских изделий.</w:t>
            </w:r>
          </w:p>
        </w:tc>
        <w:tc>
          <w:tcPr>
            <w:tcW w:w="9639" w:type="dxa"/>
          </w:tcPr>
          <w:p w:rsidR="00777070" w:rsidRPr="00943118" w:rsidRDefault="0077707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дрожжевого теста и изделий из него: пирожки, ватрушки, кулебяки. Приготовление фаршей.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7070" w:rsidRPr="00943118" w:rsidRDefault="0077707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7707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777070" w:rsidRPr="00943118" w:rsidRDefault="0077707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777070" w:rsidRPr="00943118" w:rsidRDefault="0077707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777070" w:rsidRPr="00943118" w:rsidRDefault="0077707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сдобного дрожжевого теста и изделий из него: пироги закрытые, открытые, сдобные булочки.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7070" w:rsidRPr="00943118" w:rsidRDefault="0077707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7707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777070" w:rsidRPr="00943118" w:rsidRDefault="0077707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777070" w:rsidRPr="00943118" w:rsidRDefault="0077707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777070" w:rsidRPr="00943118" w:rsidRDefault="0077707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дрожжевого и бездрожжевого слоёного теста и изделий из него.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7070" w:rsidRPr="00943118" w:rsidRDefault="0077707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7707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777070" w:rsidRPr="00943118" w:rsidRDefault="0077707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777070" w:rsidRPr="00943118" w:rsidRDefault="0077707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777070" w:rsidRPr="00943118" w:rsidRDefault="0077707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песочного и сдобного теста и изделий из него.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7070" w:rsidRPr="00943118" w:rsidRDefault="0077707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7707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777070" w:rsidRPr="00943118" w:rsidRDefault="0077707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777070" w:rsidRPr="00943118" w:rsidRDefault="0077707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777070" w:rsidRPr="00943118" w:rsidRDefault="0077707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7070" w:rsidRPr="00943118" w:rsidRDefault="0077707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77A9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  <w:p w:rsidR="00F977A9" w:rsidRPr="00943118" w:rsidRDefault="00F977A9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мяса и домашней птицы.</w:t>
            </w:r>
          </w:p>
        </w:tc>
        <w:tc>
          <w:tcPr>
            <w:tcW w:w="9639" w:type="dxa"/>
          </w:tcPr>
          <w:p w:rsidR="00F977A9" w:rsidRPr="002040D9" w:rsidRDefault="00F977A9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блюд из отварного и припущенного мяса: крупными, порционными и мелкими кусками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77A9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F977A9" w:rsidRPr="00943118" w:rsidRDefault="00F977A9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977A9" w:rsidRPr="00943118" w:rsidRDefault="00F977A9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977A9" w:rsidRPr="00943118" w:rsidRDefault="00F977A9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жаренного мяса: крупными, порционными и мелкими кусками.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77A9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F977A9" w:rsidRPr="00943118" w:rsidRDefault="00F977A9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977A9" w:rsidRPr="00943118" w:rsidRDefault="00F977A9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977A9" w:rsidRPr="00943118" w:rsidRDefault="00F977A9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запеченного мяса: крупными, порционными и мелкими кусками.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77A9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F977A9" w:rsidRPr="00943118" w:rsidRDefault="00F977A9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977A9" w:rsidRPr="00943118" w:rsidRDefault="00F977A9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977A9" w:rsidRPr="00943118" w:rsidRDefault="00F977A9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тушёного мяса: крупными, порционными и мелкими кусками.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77A9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F977A9" w:rsidRPr="00943118" w:rsidRDefault="00F977A9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977A9" w:rsidRPr="00943118" w:rsidRDefault="00F977A9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977A9" w:rsidRPr="00943118" w:rsidRDefault="00F977A9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мясных блюд из натуральной рубленой и котлетной массы.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77A9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F977A9" w:rsidRPr="00943118" w:rsidRDefault="00F977A9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977A9" w:rsidRPr="00943118" w:rsidRDefault="00F977A9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977A9" w:rsidRPr="002040D9" w:rsidRDefault="00F977A9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блюд из отварной и жареной птицы.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77A9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F977A9" w:rsidRPr="00943118" w:rsidRDefault="00F977A9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977A9" w:rsidRPr="00943118" w:rsidRDefault="00F977A9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977A9" w:rsidRPr="00943118" w:rsidRDefault="00F977A9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запеченной и тушеной птицы.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77A9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977A9" w:rsidRPr="00943118" w:rsidRDefault="00F977A9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рубленой и котлетной массы птицы.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77A9" w:rsidRPr="00943118" w:rsidRDefault="00F977A9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мучных и кондитерских изделий</w:t>
            </w: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пресного слоёного теста и изделий из него Способы отделки и варианты оформления для реализации.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943118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заварного теста и изделий из него. Способы отделки и варианты оформления для реализации.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943118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бисквита основного. Изделия из него. Способы отделки и варианты оформления для реализации.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бисквита буше (круглый бисквит), масляного. Изделия из него. Способы отделки и варианты оформления для реализации.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холодных блюд и закусок.</w:t>
            </w:r>
          </w:p>
        </w:tc>
        <w:tc>
          <w:tcPr>
            <w:tcW w:w="9639" w:type="dxa"/>
          </w:tcPr>
          <w:p w:rsidR="006F4B80" w:rsidRPr="00943118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 салатов и винегретов в ассортименте.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943118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открытых, закрытых, комбинированных и закусочных бутербродов в ассортименте.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холодных блюд и закусок из овощей и грибов.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943118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 закусок из рыбы и нерыбного водного сырья.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943118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холодных блюд и закусок из мяса и птицы.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943118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банкетных блюд и способы их подачи. Дифференцированный зачет.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</w:p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желированных блюд, горячих и холодных напитков.</w:t>
            </w:r>
          </w:p>
        </w:tc>
        <w:tc>
          <w:tcPr>
            <w:tcW w:w="9639" w:type="dxa"/>
          </w:tcPr>
          <w:p w:rsidR="006F4B80" w:rsidRPr="00943118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желированных сладких блюд: киселей. Желе.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943118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муссов, самбуки, кремы.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943118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горячих сладких блюд: яблоки в тесте, яблоки печёные, шарлотка с яблоками, пудинги, суфле.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сладких соусов. Мороженого.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943118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горячих и холодных напитков.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Приготовление кондитерских изделий.</w:t>
            </w: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sz w:val="24"/>
                <w:szCs w:val="24"/>
              </w:rPr>
              <w:t>Приготовление белково-воздушного теста. Приготовление отделочных полуфабрикатов, печенье «Меренги»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sz w:val="24"/>
                <w:szCs w:val="24"/>
              </w:rPr>
              <w:t>Приготовление пирожных и тортов из белково-воздушного полуфабриката. Способы отделки и варианты оформления пирожных и тортов из воздушного теста.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sz w:val="24"/>
                <w:szCs w:val="24"/>
              </w:rPr>
              <w:t>Приготовление пирожных и тортов из воздушно-орехового и миндального полуфабриката. Способы отделки и варианты оформления.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тортов из заварного теста с белковым и сырными кремами. Способы отделки и варианты оформления.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тортов из заварного теста с заварным и сметанным кремами. Способы отделки и варианты оформления.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14974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9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Приготовление и оформление пирожных из песочного теста. Способы отделки и </w:t>
            </w:r>
            <w:r w:rsidRPr="0021497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варианты оформления.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тортов из песочного теста. Способы отделки и варианты оформления.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14974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974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и оформление пирожных из бисквитного теста. Способы отделки и варианты оформления.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тортов из бисквитного теста. Способы отделки и варианты оформления.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пирожных из слоеного теста. Способы отделки и варианты оформления.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тортов из слоеного теста. Способы отделки и варианты оформления.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4B8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F4B80" w:rsidRPr="002040D9" w:rsidRDefault="006F4B80" w:rsidP="004F2692">
            <w:pPr>
              <w:suppressAutoHyphens/>
              <w:snapToGrid w:val="0"/>
              <w:spacing w:after="12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0D9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сахаристых полуфабрикатов.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B80" w:rsidRPr="00943118" w:rsidRDefault="006F4B8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20C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A20C0" w:rsidRPr="00943118" w:rsidRDefault="00EA20C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A20C0" w:rsidRPr="00943118" w:rsidRDefault="00EA20C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EA20C0" w:rsidRPr="00943118" w:rsidRDefault="00EA20C0" w:rsidP="004F2692">
            <w:pPr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A20C0" w:rsidRPr="00943118" w:rsidRDefault="00EA20C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20C0" w:rsidRPr="00943118" w:rsidTr="004F2692">
        <w:trPr>
          <w:gridAfter w:val="1"/>
          <w:wAfter w:w="32" w:type="dxa"/>
          <w:trHeight w:val="34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A20C0" w:rsidRPr="00943118" w:rsidRDefault="00EA20C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A20C0" w:rsidRPr="00943118" w:rsidRDefault="00EA20C0" w:rsidP="004F2692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EA20C0" w:rsidRPr="00943118" w:rsidRDefault="00EA20C0" w:rsidP="004F2692">
            <w:pPr>
              <w:spacing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A20C0" w:rsidRPr="00943118" w:rsidRDefault="00EA20C0" w:rsidP="004F2692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18">
              <w:rPr>
                <w:rFonts w:ascii="Times New Roman" w:hAnsi="Times New Roman" w:cs="Times New Roman"/>
                <w:sz w:val="24"/>
                <w:szCs w:val="24"/>
              </w:rPr>
              <w:t>1008</w:t>
            </w:r>
          </w:p>
        </w:tc>
      </w:tr>
    </w:tbl>
    <w:p w:rsidR="009C0EE2" w:rsidRPr="00943118" w:rsidRDefault="009C0EE2" w:rsidP="00943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C3134" w:rsidRPr="006F4B80" w:rsidRDefault="00CC3134" w:rsidP="006F4B80">
      <w:pPr>
        <w:jc w:val="center"/>
        <w:rPr>
          <w:rFonts w:ascii="Times New Roman" w:hAnsi="Times New Roman" w:cs="Times New Roman"/>
          <w:sz w:val="28"/>
          <w:highlight w:val="yellow"/>
        </w:rPr>
        <w:sectPr w:rsidR="00CC3134" w:rsidRPr="006F4B80" w:rsidSect="00CC3134">
          <w:headerReference w:type="even" r:id="rId18"/>
          <w:headerReference w:type="default" r:id="rId19"/>
          <w:footerReference w:type="even" r:id="rId20"/>
          <w:footerReference w:type="default" r:id="rId21"/>
          <w:footerReference w:type="first" r:id="rId22"/>
          <w:pgSz w:w="16837" w:h="11905" w:orient="landscape" w:code="9"/>
          <w:pgMar w:top="851" w:right="851" w:bottom="737" w:left="851" w:header="454" w:footer="454" w:gutter="0"/>
          <w:cols w:space="720"/>
          <w:docGrid w:linePitch="360"/>
        </w:sectPr>
      </w:pPr>
    </w:p>
    <w:p w:rsidR="00CC3134" w:rsidRPr="00CC3134" w:rsidRDefault="00CC3134" w:rsidP="00CC313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3134">
        <w:rPr>
          <w:rFonts w:ascii="Times New Roman" w:hAnsi="Times New Roman" w:cs="Times New Roman"/>
          <w:b/>
          <w:caps/>
          <w:sz w:val="28"/>
          <w:szCs w:val="28"/>
        </w:rPr>
        <w:lastRenderedPageBreak/>
        <w:t>4. условия реализаци программы МОДУЛЯ</w:t>
      </w:r>
    </w:p>
    <w:p w:rsidR="00CC3134" w:rsidRPr="00CC3134" w:rsidRDefault="00CC3134" w:rsidP="00CC313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3134">
        <w:rPr>
          <w:rFonts w:ascii="Times New Roman" w:hAnsi="Times New Roman" w:cs="Times New Roman"/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CC3134" w:rsidRPr="00CC3134" w:rsidRDefault="00CC3134" w:rsidP="00CC313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Реализация программы ПМ требует наличия учебных кабинетов  - технологического оборудования кулинарного и кондитерского производства; лабораторий – учебный кулинарный цех, учебный кондитерский цех.</w:t>
      </w:r>
    </w:p>
    <w:p w:rsidR="00CC3134" w:rsidRPr="00CC3134" w:rsidRDefault="00CC3134" w:rsidP="00CC313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кабинета:</w:t>
      </w: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3134">
        <w:rPr>
          <w:rFonts w:ascii="Times New Roman" w:hAnsi="Times New Roman"/>
          <w:sz w:val="28"/>
          <w:szCs w:val="28"/>
        </w:rPr>
        <w:t xml:space="preserve">располагает посадочными местами по количеству обучающихся; </w:t>
      </w: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3134">
        <w:rPr>
          <w:rFonts w:ascii="Times New Roman" w:hAnsi="Times New Roman"/>
          <w:sz w:val="28"/>
          <w:szCs w:val="28"/>
        </w:rPr>
        <w:t xml:space="preserve">рабочее место преподавателя; </w:t>
      </w: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производственные столы; </w:t>
      </w: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доска аудиторная; </w:t>
      </w: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комплект мебели; </w:t>
      </w: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холодильник; </w:t>
      </w: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электрические плиты; </w:t>
      </w: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печь конвенционная; </w:t>
      </w: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инструмент, инвентарь в ассортименте;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посуда в ассортименте;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>средства малой механизации;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>макеты;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>СВЧ печь.</w:t>
      </w:r>
    </w:p>
    <w:p w:rsidR="00CC3134" w:rsidRPr="00CC3134" w:rsidRDefault="00CC3134" w:rsidP="003801A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 xml:space="preserve">Оборудование </w:t>
      </w:r>
      <w:r w:rsidRPr="00CC3134">
        <w:rPr>
          <w:rFonts w:ascii="Times New Roman" w:hAnsi="Times New Roman" w:cs="Times New Roman"/>
          <w:sz w:val="28"/>
          <w:szCs w:val="28"/>
        </w:rPr>
        <w:t xml:space="preserve">мастерской </w:t>
      </w:r>
      <w:r w:rsidRPr="00CC3134">
        <w:rPr>
          <w:rFonts w:ascii="Times New Roman" w:hAnsi="Times New Roman" w:cs="Times New Roman"/>
          <w:bCs/>
          <w:sz w:val="28"/>
          <w:szCs w:val="28"/>
        </w:rPr>
        <w:t xml:space="preserve">и рабочих мест лаборатории: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производственные столы;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доска аудиторная;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комплект мебели;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холодильник;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электрические плиты;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печь конвенционная;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инструмент, инвентарь в ассортименте;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lastRenderedPageBreak/>
        <w:t xml:space="preserve">посуда в ассортименте;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>средства малой механизации;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>макеты;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>СВЧ печь.</w:t>
      </w:r>
    </w:p>
    <w:p w:rsidR="00CC3134" w:rsidRPr="00CC3134" w:rsidRDefault="00CC3134" w:rsidP="003801A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Видеокассеты;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Видеодиски;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Компьютерные обучающие программы;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Телевизор;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  <w:lang w:val="en-US"/>
        </w:rPr>
        <w:t>DVD</w:t>
      </w:r>
      <w:r w:rsidRPr="00CC3134">
        <w:rPr>
          <w:rFonts w:ascii="Times New Roman" w:hAnsi="Times New Roman" w:cs="Times New Roman"/>
          <w:bCs/>
          <w:sz w:val="28"/>
          <w:szCs w:val="28"/>
        </w:rPr>
        <w:t>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Схемы;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Муляжи;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Накопительные папки с рецептурами и фотографиями;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Журналы;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Периодическая печать;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Дополнительная литература;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Учебники, учебные пособия;</w:t>
      </w:r>
    </w:p>
    <w:p w:rsidR="00CC3134" w:rsidRPr="00CC3134" w:rsidRDefault="00CC3134" w:rsidP="003801A0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Аудиторный библиотечный фонд.</w:t>
      </w:r>
    </w:p>
    <w:p w:rsidR="00CC3134" w:rsidRPr="00CC3134" w:rsidRDefault="00CC3134" w:rsidP="003801A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Реализация рабочей программы ПМ предполагает обязательную производственную практику.</w:t>
      </w:r>
    </w:p>
    <w:p w:rsidR="00CC3134" w:rsidRPr="00CC3134" w:rsidRDefault="00CC3134" w:rsidP="003801A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34">
        <w:rPr>
          <w:rFonts w:ascii="Times New Roman" w:hAnsi="Times New Roman" w:cs="Times New Roman"/>
          <w:bCs/>
          <w:sz w:val="28"/>
          <w:szCs w:val="28"/>
        </w:rPr>
        <w:t>Оборудование и технологическое оснащение рабочих мест: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производственные столы;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доска аудиторная;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комплект мебели;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холодильник; </w:t>
      </w:r>
    </w:p>
    <w:p w:rsidR="00CC3134" w:rsidRPr="00CC3134" w:rsidRDefault="00CC3134" w:rsidP="003801A0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электрические плиты; </w:t>
      </w: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печь конвенционная; </w:t>
      </w:r>
    </w:p>
    <w:p w:rsid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 xml:space="preserve">инструмент, инвентарь в ассортименте; </w:t>
      </w:r>
    </w:p>
    <w:p w:rsidR="003801A0" w:rsidRPr="00CC3134" w:rsidRDefault="003801A0" w:rsidP="003801A0">
      <w:pPr>
        <w:pStyle w:val="a3"/>
        <w:tabs>
          <w:tab w:val="left" w:pos="1134"/>
        </w:tabs>
        <w:spacing w:line="36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lastRenderedPageBreak/>
        <w:t xml:space="preserve">посуда в ассортименте; </w:t>
      </w:r>
    </w:p>
    <w:p w:rsidR="00CC3134" w:rsidRPr="00CC3134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3134">
        <w:rPr>
          <w:rFonts w:ascii="Times New Roman" w:hAnsi="Times New Roman"/>
          <w:bCs/>
          <w:sz w:val="28"/>
          <w:szCs w:val="28"/>
        </w:rPr>
        <w:t>средства малой механизации;</w:t>
      </w:r>
    </w:p>
    <w:p w:rsidR="00CC3134" w:rsidRPr="00D12155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12155">
        <w:rPr>
          <w:rFonts w:ascii="Times New Roman" w:hAnsi="Times New Roman"/>
          <w:bCs/>
          <w:sz w:val="28"/>
          <w:szCs w:val="28"/>
        </w:rPr>
        <w:t>макеты;</w:t>
      </w:r>
    </w:p>
    <w:p w:rsidR="00CC3134" w:rsidRPr="00D12155" w:rsidRDefault="00CC3134" w:rsidP="00B70812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12155">
        <w:rPr>
          <w:rFonts w:ascii="Times New Roman" w:hAnsi="Times New Roman"/>
          <w:bCs/>
          <w:sz w:val="28"/>
          <w:szCs w:val="28"/>
        </w:rPr>
        <w:t>СВЧ печь.</w:t>
      </w:r>
    </w:p>
    <w:p w:rsidR="00B40DF4" w:rsidRPr="00D12155" w:rsidRDefault="00B40DF4" w:rsidP="00B40DF4">
      <w:pPr>
        <w:pStyle w:val="5"/>
        <w:ind w:firstLine="0"/>
        <w:jc w:val="left"/>
        <w:rPr>
          <w:b w:val="0"/>
          <w:szCs w:val="28"/>
        </w:rPr>
      </w:pPr>
      <w:r w:rsidRPr="00D12155">
        <w:rPr>
          <w:szCs w:val="28"/>
        </w:rPr>
        <w:t xml:space="preserve">4.2. Информационное обеспечение обучения  </w:t>
      </w:r>
      <w:r w:rsidRPr="00D12155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:rsidR="00B40DF4" w:rsidRPr="00D12155" w:rsidRDefault="00B40DF4" w:rsidP="00B40D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3118" w:rsidRDefault="00943118" w:rsidP="00943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C2770" w:rsidRPr="00DC2770" w:rsidRDefault="00DC2770" w:rsidP="004F2692">
      <w:pPr>
        <w:pStyle w:val="a3"/>
        <w:numPr>
          <w:ilvl w:val="0"/>
          <w:numId w:val="8"/>
        </w:numPr>
        <w:ind w:left="0"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>«Технология хлебопекарного производства: сырьё и материалы</w:t>
      </w: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ab/>
        <w:t>Л.В. Мармузова</w:t>
      </w: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ab/>
        <w:t>М: издательский центр Академия, 2016. – 286 стр.</w:t>
      </w:r>
    </w:p>
    <w:p w:rsidR="00DC2770" w:rsidRPr="00DC2770" w:rsidRDefault="00DC2770" w:rsidP="004F2692">
      <w:pPr>
        <w:pStyle w:val="a3"/>
        <w:numPr>
          <w:ilvl w:val="0"/>
          <w:numId w:val="8"/>
        </w:numPr>
        <w:ind w:left="0"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>Технология приготовления пищи. Практикум: учебное пособие для нач.проф.образования</w:t>
      </w: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ab/>
        <w:t>Н.Э. Харченко, Л.Г. Чеснокова</w:t>
      </w: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ab/>
        <w:t>М:. Академия 2017. – 302 стр.</w:t>
      </w:r>
    </w:p>
    <w:p w:rsidR="00DC2770" w:rsidRPr="00DC2770" w:rsidRDefault="00DC2770" w:rsidP="004F2692">
      <w:pPr>
        <w:pStyle w:val="a3"/>
        <w:numPr>
          <w:ilvl w:val="0"/>
          <w:numId w:val="8"/>
        </w:numPr>
        <w:ind w:left="0"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>Технология приготовления мучных кондитерских изделий</w:t>
      </w: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F2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>Бутейкис Н.Г. , издательский центр Академия, 2019. – 301 стр.</w:t>
      </w:r>
    </w:p>
    <w:p w:rsidR="00DC2770" w:rsidRPr="00DC2770" w:rsidRDefault="00DC2770" w:rsidP="004F2692">
      <w:pPr>
        <w:pStyle w:val="a3"/>
        <w:numPr>
          <w:ilvl w:val="0"/>
          <w:numId w:val="8"/>
        </w:numPr>
        <w:ind w:left="0"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 xml:space="preserve">Сборник рецептур мучных кондитерских и булочных изделий для предприятий общественного питания. </w:t>
      </w: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ab/>
        <w:t>СПб.: ПРОФИКС, 2017. – 296 стр.</w:t>
      </w:r>
    </w:p>
    <w:p w:rsidR="00943118" w:rsidRDefault="00DC2770" w:rsidP="004F2692">
      <w:pPr>
        <w:pStyle w:val="a3"/>
        <w:numPr>
          <w:ilvl w:val="0"/>
          <w:numId w:val="8"/>
        </w:numPr>
        <w:ind w:left="0"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>Сборник рецептур на хлеб и хлебобулочные изделия</w:t>
      </w: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C2770">
        <w:rPr>
          <w:rFonts w:ascii="Times New Roman" w:eastAsia="Times New Roman" w:hAnsi="Times New Roman"/>
          <w:sz w:val="28"/>
          <w:szCs w:val="28"/>
          <w:lang w:eastAsia="ru-RU"/>
        </w:rPr>
        <w:tab/>
        <w:t>СПб.: ПРОФИКС, 2016. – 208 стр.</w:t>
      </w:r>
    </w:p>
    <w:p w:rsidR="00DC2770" w:rsidRPr="00DC2770" w:rsidRDefault="00DC2770" w:rsidP="004F2692">
      <w:pPr>
        <w:pStyle w:val="a3"/>
        <w:numPr>
          <w:ilvl w:val="0"/>
          <w:numId w:val="8"/>
        </w:numPr>
        <w:ind w:left="0" w:firstLine="720"/>
        <w:rPr>
          <w:rFonts w:ascii="Times New Roman" w:hAnsi="Times New Roman"/>
          <w:bCs/>
          <w:sz w:val="28"/>
          <w:szCs w:val="28"/>
        </w:rPr>
      </w:pPr>
      <w:r w:rsidRPr="00DC2770">
        <w:rPr>
          <w:rFonts w:ascii="Times New Roman" w:hAnsi="Times New Roman"/>
          <w:bCs/>
          <w:sz w:val="28"/>
          <w:szCs w:val="28"/>
        </w:rPr>
        <w:t>Домарецкий В.А.</w:t>
      </w:r>
      <w:r w:rsidRPr="00DC2770">
        <w:rPr>
          <w:rFonts w:ascii="Times New Roman" w:hAnsi="Times New Roman"/>
          <w:bCs/>
          <w:sz w:val="28"/>
          <w:szCs w:val="28"/>
        </w:rPr>
        <w:tab/>
        <w:t>Технология приготовления пищи</w:t>
      </w:r>
      <w:r w:rsidRPr="00DC2770">
        <w:rPr>
          <w:rFonts w:ascii="Times New Roman" w:hAnsi="Times New Roman"/>
          <w:bCs/>
          <w:sz w:val="28"/>
          <w:szCs w:val="28"/>
        </w:rPr>
        <w:tab/>
        <w:t>2016</w:t>
      </w:r>
      <w:r w:rsidRPr="00DC2770">
        <w:rPr>
          <w:rFonts w:ascii="Times New Roman" w:hAnsi="Times New Roman"/>
          <w:bCs/>
          <w:sz w:val="28"/>
          <w:szCs w:val="28"/>
        </w:rPr>
        <w:tab/>
        <w:t>НИЦ «ИНФРА-М»</w:t>
      </w:r>
    </w:p>
    <w:p w:rsidR="00DC2770" w:rsidRPr="00DC2770" w:rsidRDefault="00DC2770" w:rsidP="004F2692">
      <w:pPr>
        <w:pStyle w:val="a3"/>
        <w:numPr>
          <w:ilvl w:val="0"/>
          <w:numId w:val="8"/>
        </w:numPr>
        <w:ind w:left="0" w:firstLine="720"/>
        <w:rPr>
          <w:rFonts w:ascii="Times New Roman" w:hAnsi="Times New Roman"/>
          <w:bCs/>
          <w:sz w:val="28"/>
          <w:szCs w:val="28"/>
        </w:rPr>
      </w:pPr>
      <w:r w:rsidRPr="00DC2770">
        <w:rPr>
          <w:rFonts w:ascii="Times New Roman" w:hAnsi="Times New Roman"/>
          <w:bCs/>
          <w:sz w:val="28"/>
          <w:szCs w:val="28"/>
        </w:rPr>
        <w:t>Анфимова Н.А.</w:t>
      </w:r>
      <w:r w:rsidRPr="00DC2770">
        <w:rPr>
          <w:rFonts w:ascii="Times New Roman" w:hAnsi="Times New Roman"/>
          <w:bCs/>
          <w:sz w:val="28"/>
          <w:szCs w:val="28"/>
        </w:rPr>
        <w:tab/>
        <w:t>Кулинария</w:t>
      </w:r>
      <w:r w:rsidRPr="00DC2770">
        <w:rPr>
          <w:rFonts w:ascii="Times New Roman" w:hAnsi="Times New Roman"/>
          <w:bCs/>
          <w:sz w:val="28"/>
          <w:szCs w:val="28"/>
        </w:rPr>
        <w:tab/>
        <w:t>2017</w:t>
      </w:r>
      <w:r w:rsidRPr="00DC2770">
        <w:rPr>
          <w:rFonts w:ascii="Times New Roman" w:hAnsi="Times New Roman"/>
          <w:bCs/>
          <w:sz w:val="28"/>
          <w:szCs w:val="28"/>
        </w:rPr>
        <w:tab/>
        <w:t>ОИЦ «Академия»</w:t>
      </w:r>
    </w:p>
    <w:p w:rsidR="00DC2770" w:rsidRPr="00DC2770" w:rsidRDefault="00DC2770" w:rsidP="004F2692">
      <w:pPr>
        <w:pStyle w:val="a3"/>
        <w:numPr>
          <w:ilvl w:val="0"/>
          <w:numId w:val="8"/>
        </w:numPr>
        <w:ind w:left="0" w:firstLine="720"/>
        <w:rPr>
          <w:rFonts w:ascii="Times New Roman" w:hAnsi="Times New Roman"/>
          <w:bCs/>
          <w:sz w:val="28"/>
          <w:szCs w:val="28"/>
        </w:rPr>
      </w:pPr>
      <w:r w:rsidRPr="00DC2770">
        <w:rPr>
          <w:rFonts w:ascii="Times New Roman" w:hAnsi="Times New Roman"/>
          <w:bCs/>
          <w:sz w:val="28"/>
          <w:szCs w:val="28"/>
        </w:rPr>
        <w:t>Мальчикова А.Г.</w:t>
      </w:r>
      <w:r w:rsidRPr="00DC2770">
        <w:rPr>
          <w:rFonts w:ascii="Times New Roman" w:hAnsi="Times New Roman"/>
          <w:bCs/>
          <w:sz w:val="28"/>
          <w:szCs w:val="28"/>
        </w:rPr>
        <w:tab/>
        <w:t>Кулинария</w:t>
      </w:r>
      <w:r w:rsidRPr="00DC2770">
        <w:rPr>
          <w:rFonts w:ascii="Times New Roman" w:hAnsi="Times New Roman"/>
          <w:bCs/>
          <w:sz w:val="28"/>
          <w:szCs w:val="28"/>
        </w:rPr>
        <w:tab/>
        <w:t>2018</w:t>
      </w:r>
      <w:r w:rsidRPr="00DC2770">
        <w:rPr>
          <w:rFonts w:ascii="Times New Roman" w:hAnsi="Times New Roman"/>
          <w:bCs/>
          <w:sz w:val="28"/>
          <w:szCs w:val="28"/>
        </w:rPr>
        <w:tab/>
        <w:t>«Альфа-М»</w:t>
      </w:r>
    </w:p>
    <w:p w:rsidR="00DC2770" w:rsidRPr="00DC2770" w:rsidRDefault="00DC2770" w:rsidP="004F2692">
      <w:pPr>
        <w:pStyle w:val="a3"/>
        <w:numPr>
          <w:ilvl w:val="0"/>
          <w:numId w:val="8"/>
        </w:numPr>
        <w:ind w:left="0" w:firstLine="720"/>
        <w:rPr>
          <w:rFonts w:ascii="Times New Roman" w:hAnsi="Times New Roman"/>
          <w:bCs/>
          <w:sz w:val="28"/>
          <w:szCs w:val="28"/>
        </w:rPr>
      </w:pPr>
      <w:r w:rsidRPr="00DC2770">
        <w:rPr>
          <w:rFonts w:ascii="Times New Roman" w:hAnsi="Times New Roman"/>
          <w:bCs/>
          <w:sz w:val="28"/>
          <w:szCs w:val="28"/>
        </w:rPr>
        <w:t>Шильман Л.З.</w:t>
      </w:r>
      <w:r w:rsidRPr="00DC2770">
        <w:rPr>
          <w:rFonts w:ascii="Times New Roman" w:hAnsi="Times New Roman"/>
          <w:bCs/>
          <w:sz w:val="28"/>
          <w:szCs w:val="28"/>
        </w:rPr>
        <w:tab/>
        <w:t>Технология кулинарной продукции</w:t>
      </w:r>
      <w:r w:rsidRPr="00DC2770">
        <w:rPr>
          <w:rFonts w:ascii="Times New Roman" w:hAnsi="Times New Roman"/>
          <w:bCs/>
          <w:sz w:val="28"/>
          <w:szCs w:val="28"/>
        </w:rPr>
        <w:tab/>
        <w:t>2017</w:t>
      </w:r>
      <w:r w:rsidRPr="00DC2770">
        <w:rPr>
          <w:rFonts w:ascii="Times New Roman" w:hAnsi="Times New Roman"/>
          <w:bCs/>
          <w:sz w:val="28"/>
          <w:szCs w:val="28"/>
        </w:rPr>
        <w:tab/>
        <w:t>ОИЦ «Академия»</w:t>
      </w:r>
    </w:p>
    <w:p w:rsidR="00DC2770" w:rsidRDefault="00DC2770" w:rsidP="004F2692">
      <w:pPr>
        <w:pStyle w:val="a3"/>
        <w:numPr>
          <w:ilvl w:val="0"/>
          <w:numId w:val="8"/>
        </w:numPr>
        <w:ind w:left="0" w:firstLine="720"/>
        <w:rPr>
          <w:rFonts w:ascii="Times New Roman" w:hAnsi="Times New Roman"/>
          <w:bCs/>
          <w:sz w:val="28"/>
          <w:szCs w:val="28"/>
        </w:rPr>
      </w:pPr>
      <w:r w:rsidRPr="00DC2770">
        <w:rPr>
          <w:rFonts w:ascii="Times New Roman" w:hAnsi="Times New Roman"/>
          <w:bCs/>
          <w:sz w:val="28"/>
          <w:szCs w:val="28"/>
        </w:rPr>
        <w:t>Шильман Л.З.</w:t>
      </w:r>
      <w:r w:rsidRPr="00DC2770">
        <w:rPr>
          <w:rFonts w:ascii="Times New Roman" w:hAnsi="Times New Roman"/>
          <w:bCs/>
          <w:sz w:val="28"/>
          <w:szCs w:val="28"/>
        </w:rPr>
        <w:tab/>
        <w:t>Технологические процессы предприятий питания</w:t>
      </w:r>
      <w:r w:rsidRPr="00DC2770">
        <w:rPr>
          <w:rFonts w:ascii="Times New Roman" w:hAnsi="Times New Roman"/>
          <w:bCs/>
          <w:sz w:val="28"/>
          <w:szCs w:val="28"/>
        </w:rPr>
        <w:tab/>
        <w:t>2016</w:t>
      </w:r>
      <w:r w:rsidRPr="00DC2770">
        <w:rPr>
          <w:rFonts w:ascii="Times New Roman" w:hAnsi="Times New Roman"/>
          <w:bCs/>
          <w:sz w:val="28"/>
          <w:szCs w:val="28"/>
        </w:rPr>
        <w:tab/>
        <w:t>ОИЦ «Академия»</w:t>
      </w:r>
    </w:p>
    <w:p w:rsidR="00943118" w:rsidRPr="00FB6B00" w:rsidRDefault="00943118" w:rsidP="00943118">
      <w:pPr>
        <w:pStyle w:val="a3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FB6B00">
        <w:rPr>
          <w:rFonts w:ascii="Times New Roman" w:hAnsi="Times New Roman"/>
          <w:b/>
          <w:bCs/>
          <w:sz w:val="28"/>
          <w:szCs w:val="28"/>
        </w:rPr>
        <w:t>Интернет-ресурсы</w:t>
      </w:r>
    </w:p>
    <w:p w:rsidR="00DC2770" w:rsidRPr="00DC2770" w:rsidRDefault="007F30FD" w:rsidP="00DC2770">
      <w:pPr>
        <w:pStyle w:val="a3"/>
        <w:numPr>
          <w:ilvl w:val="0"/>
          <w:numId w:val="4"/>
        </w:numPr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DC2770" w:rsidRPr="00DC2770">
          <w:rPr>
            <w:rStyle w:val="aff3"/>
            <w:rFonts w:ascii="Times New Roman" w:hAnsi="Times New Roman"/>
            <w:bCs/>
            <w:color w:val="auto"/>
            <w:sz w:val="28"/>
            <w:szCs w:val="28"/>
            <w:u w:val="none"/>
          </w:rPr>
          <w:t>http://varimparim.ru/technology_kitchen</w:t>
        </w:r>
      </w:hyperlink>
    </w:p>
    <w:p w:rsidR="00DC2770" w:rsidRPr="00DC2770" w:rsidRDefault="00DC2770" w:rsidP="00DC2770">
      <w:pPr>
        <w:pStyle w:val="a3"/>
        <w:numPr>
          <w:ilvl w:val="0"/>
          <w:numId w:val="4"/>
        </w:numPr>
        <w:jc w:val="both"/>
        <w:rPr>
          <w:rFonts w:ascii="Times New Roman" w:hAnsi="Times New Roman"/>
          <w:bCs/>
          <w:sz w:val="28"/>
          <w:szCs w:val="28"/>
        </w:rPr>
      </w:pPr>
      <w:r w:rsidRPr="00DC2770">
        <w:rPr>
          <w:rFonts w:ascii="Times New Roman" w:hAnsi="Times New Roman"/>
          <w:bCs/>
          <w:sz w:val="28"/>
          <w:szCs w:val="28"/>
        </w:rPr>
        <w:t>http://www.coolreferat.com</w:t>
      </w:r>
    </w:p>
    <w:p w:rsidR="00DC2770" w:rsidRPr="00DC2770" w:rsidRDefault="007F30FD" w:rsidP="00DC2770">
      <w:pPr>
        <w:pStyle w:val="a3"/>
        <w:numPr>
          <w:ilvl w:val="0"/>
          <w:numId w:val="4"/>
        </w:numPr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DC2770" w:rsidRPr="00DC2770">
          <w:rPr>
            <w:rStyle w:val="aff3"/>
            <w:rFonts w:ascii="Times New Roman" w:hAnsi="Times New Roman"/>
            <w:bCs/>
            <w:color w:val="auto"/>
            <w:sz w:val="28"/>
            <w:szCs w:val="28"/>
            <w:u w:val="none"/>
          </w:rPr>
          <w:t>http://www.diet-kulinar.ru</w:t>
        </w:r>
      </w:hyperlink>
    </w:p>
    <w:p w:rsidR="00DC2770" w:rsidRPr="00DC2770" w:rsidRDefault="00DC2770" w:rsidP="00DC2770">
      <w:pPr>
        <w:pStyle w:val="a3"/>
        <w:numPr>
          <w:ilvl w:val="0"/>
          <w:numId w:val="4"/>
        </w:numPr>
        <w:jc w:val="both"/>
        <w:rPr>
          <w:rFonts w:ascii="Times New Roman" w:hAnsi="Times New Roman"/>
          <w:bCs/>
          <w:sz w:val="28"/>
          <w:szCs w:val="28"/>
        </w:rPr>
      </w:pPr>
      <w:r w:rsidRPr="00DC2770">
        <w:rPr>
          <w:rFonts w:ascii="Times New Roman" w:hAnsi="Times New Roman"/>
          <w:bCs/>
          <w:sz w:val="28"/>
          <w:szCs w:val="28"/>
        </w:rPr>
        <w:t>http://www.xliby.ru</w:t>
      </w:r>
    </w:p>
    <w:p w:rsidR="00DC2770" w:rsidRPr="00DC2770" w:rsidRDefault="00DC2770" w:rsidP="00DC2770">
      <w:pPr>
        <w:pStyle w:val="a3"/>
        <w:numPr>
          <w:ilvl w:val="0"/>
          <w:numId w:val="4"/>
        </w:numPr>
        <w:jc w:val="both"/>
        <w:rPr>
          <w:rFonts w:ascii="Times New Roman" w:hAnsi="Times New Roman"/>
          <w:bCs/>
          <w:sz w:val="28"/>
          <w:szCs w:val="28"/>
        </w:rPr>
      </w:pPr>
      <w:r w:rsidRPr="00DC2770">
        <w:rPr>
          <w:rFonts w:ascii="Times New Roman" w:hAnsi="Times New Roman"/>
          <w:bCs/>
          <w:sz w:val="28"/>
          <w:szCs w:val="28"/>
        </w:rPr>
        <w:t>http://kulinaria1955.ru</w:t>
      </w:r>
    </w:p>
    <w:p w:rsidR="00DC2770" w:rsidRPr="00DC2770" w:rsidRDefault="00DC2770" w:rsidP="00DC2770">
      <w:pPr>
        <w:pStyle w:val="a3"/>
        <w:numPr>
          <w:ilvl w:val="0"/>
          <w:numId w:val="4"/>
        </w:numPr>
        <w:jc w:val="both"/>
        <w:rPr>
          <w:rFonts w:ascii="Times New Roman" w:hAnsi="Times New Roman"/>
          <w:bCs/>
          <w:sz w:val="28"/>
          <w:szCs w:val="28"/>
        </w:rPr>
      </w:pPr>
      <w:r w:rsidRPr="00DC2770">
        <w:rPr>
          <w:rFonts w:ascii="Times New Roman" w:hAnsi="Times New Roman"/>
          <w:bCs/>
          <w:sz w:val="28"/>
          <w:szCs w:val="28"/>
        </w:rPr>
        <w:t>http://www.gotovim.ru/</w:t>
      </w:r>
    </w:p>
    <w:p w:rsidR="00DC2770" w:rsidRDefault="00DC2770" w:rsidP="00DC2770">
      <w:pPr>
        <w:pStyle w:val="a3"/>
        <w:numPr>
          <w:ilvl w:val="0"/>
          <w:numId w:val="4"/>
        </w:numPr>
        <w:jc w:val="both"/>
        <w:rPr>
          <w:rFonts w:ascii="Times New Roman" w:hAnsi="Times New Roman"/>
          <w:bCs/>
          <w:sz w:val="28"/>
          <w:szCs w:val="28"/>
        </w:rPr>
      </w:pPr>
      <w:r w:rsidRPr="00DC2770">
        <w:rPr>
          <w:rFonts w:ascii="Times New Roman" w:hAnsi="Times New Roman"/>
          <w:bCs/>
          <w:sz w:val="28"/>
          <w:szCs w:val="28"/>
        </w:rPr>
        <w:t>http://www.kulina.ru</w:t>
      </w:r>
    </w:p>
    <w:p w:rsidR="00943118" w:rsidRPr="00BF7F28" w:rsidRDefault="00943118" w:rsidP="009431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lang w:eastAsia="en-US"/>
        </w:rPr>
      </w:pPr>
    </w:p>
    <w:p w:rsidR="00CC3134" w:rsidRPr="00D12155" w:rsidRDefault="00CC3134" w:rsidP="00CC3134">
      <w:pPr>
        <w:pStyle w:val="1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12155">
        <w:rPr>
          <w:sz w:val="28"/>
          <w:szCs w:val="28"/>
        </w:rPr>
        <w:t>4.3. Общие требования к организации образовательного процесса.</w:t>
      </w:r>
    </w:p>
    <w:p w:rsidR="00CC3134" w:rsidRPr="00CC3134" w:rsidRDefault="00CC3134" w:rsidP="00517116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12155">
        <w:rPr>
          <w:rFonts w:ascii="Times New Roman" w:hAnsi="Times New Roman"/>
          <w:sz w:val="28"/>
          <w:szCs w:val="28"/>
        </w:rPr>
        <w:t xml:space="preserve">Освоение </w:t>
      </w:r>
      <w:r w:rsidR="00517116" w:rsidRPr="00CC3134">
        <w:rPr>
          <w:rFonts w:ascii="Times New Roman" w:hAnsi="Times New Roman"/>
          <w:b/>
          <w:sz w:val="28"/>
          <w:szCs w:val="28"/>
        </w:rPr>
        <w:t>ПМ. 05. Выполнение работ по рабочей профессии 16675 Повар, 12901 Кондитер</w:t>
      </w:r>
      <w:r w:rsidR="00517116">
        <w:rPr>
          <w:rFonts w:ascii="Times New Roman" w:hAnsi="Times New Roman"/>
          <w:b/>
          <w:sz w:val="28"/>
          <w:szCs w:val="28"/>
        </w:rPr>
        <w:t xml:space="preserve"> </w:t>
      </w:r>
      <w:r w:rsidRPr="00D12155">
        <w:rPr>
          <w:rFonts w:ascii="Times New Roman" w:hAnsi="Times New Roman"/>
          <w:sz w:val="28"/>
          <w:szCs w:val="28"/>
        </w:rPr>
        <w:t xml:space="preserve"> </w:t>
      </w:r>
      <w:r w:rsidR="00517116" w:rsidRPr="00517116">
        <w:rPr>
          <w:rFonts w:ascii="Times New Roman" w:hAnsi="Times New Roman"/>
          <w:sz w:val="28"/>
          <w:szCs w:val="28"/>
        </w:rPr>
        <w:t>МДК.05.01</w:t>
      </w:r>
      <w:r w:rsidR="00517116" w:rsidRPr="00517116">
        <w:rPr>
          <w:rFonts w:ascii="Times New Roman" w:hAnsi="Times New Roman"/>
          <w:sz w:val="28"/>
          <w:szCs w:val="28"/>
        </w:rPr>
        <w:tab/>
        <w:t>Технология кулинарного производства</w:t>
      </w:r>
      <w:r w:rsidR="00517116">
        <w:rPr>
          <w:rFonts w:ascii="Times New Roman" w:hAnsi="Times New Roman"/>
          <w:sz w:val="28"/>
          <w:szCs w:val="28"/>
        </w:rPr>
        <w:t xml:space="preserve"> МДК.05.02 </w:t>
      </w:r>
      <w:r w:rsidR="00517116" w:rsidRPr="00517116">
        <w:rPr>
          <w:rFonts w:ascii="Times New Roman" w:hAnsi="Times New Roman"/>
          <w:sz w:val="28"/>
          <w:szCs w:val="28"/>
        </w:rPr>
        <w:t>Технология кондитерского производства</w:t>
      </w:r>
      <w:r w:rsidR="00517116">
        <w:rPr>
          <w:rFonts w:ascii="Times New Roman" w:hAnsi="Times New Roman"/>
          <w:sz w:val="28"/>
          <w:szCs w:val="28"/>
        </w:rPr>
        <w:t xml:space="preserve"> </w:t>
      </w:r>
      <w:r w:rsidR="00517116" w:rsidRPr="00517116">
        <w:rPr>
          <w:rFonts w:ascii="Times New Roman" w:hAnsi="Times New Roman"/>
          <w:sz w:val="28"/>
          <w:szCs w:val="28"/>
        </w:rPr>
        <w:t xml:space="preserve">производится в соответствии с учебном планом по специальности </w:t>
      </w:r>
      <w:r w:rsidRPr="00D12155">
        <w:rPr>
          <w:rFonts w:ascii="Times New Roman" w:hAnsi="Times New Roman"/>
          <w:bCs/>
          <w:sz w:val="28"/>
          <w:szCs w:val="28"/>
        </w:rPr>
        <w:t>44.02.06 Профессиональное обучение  (</w:t>
      </w:r>
      <w:r w:rsidR="006C1283">
        <w:rPr>
          <w:rFonts w:ascii="Times New Roman" w:hAnsi="Times New Roman"/>
          <w:bCs/>
          <w:sz w:val="28"/>
          <w:szCs w:val="28"/>
        </w:rPr>
        <w:t xml:space="preserve">в отрасли </w:t>
      </w:r>
      <w:r w:rsidR="006C1283">
        <w:rPr>
          <w:rFonts w:ascii="Times New Roman" w:hAnsi="Times New Roman"/>
          <w:bCs/>
          <w:sz w:val="28"/>
          <w:szCs w:val="28"/>
        </w:rPr>
        <w:lastRenderedPageBreak/>
        <w:t>поварское и кондитерское дело</w:t>
      </w:r>
      <w:r w:rsidRPr="00D12155">
        <w:rPr>
          <w:rFonts w:ascii="Times New Roman" w:hAnsi="Times New Roman"/>
          <w:bCs/>
          <w:sz w:val="28"/>
          <w:szCs w:val="28"/>
        </w:rPr>
        <w:t xml:space="preserve">) </w:t>
      </w:r>
      <w:r w:rsidRPr="00D12155">
        <w:rPr>
          <w:rFonts w:ascii="Times New Roman" w:hAnsi="Times New Roman"/>
          <w:sz w:val="28"/>
          <w:szCs w:val="28"/>
        </w:rPr>
        <w:t xml:space="preserve"> и календарным графиком, утвержденным директором колледжа. Образовательный процесс организуется   по расписанию занятий, утвержденному заместителем директора по УР. График освоения ПМ предполагает последовательное освоение технологии приготовления кулинарной продукции, включающих в себя как теоретические, так и практические занятия. </w:t>
      </w:r>
      <w:r w:rsidR="00517116" w:rsidRPr="00E069A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Освоению ПМ предшествует обязательное изучение учебных дисциплин </w:t>
      </w:r>
      <w:r w:rsidR="00517116">
        <w:rPr>
          <w:rFonts w:ascii="Times New Roman" w:eastAsia="Times New Roman" w:hAnsi="Times New Roman"/>
          <w:bCs/>
          <w:sz w:val="28"/>
          <w:szCs w:val="28"/>
          <w:lang w:eastAsia="ar-SA"/>
        </w:rPr>
        <w:t>технология приготовления кондитерской продукции, оборудование предприятий общественного питания, физиология питания</w:t>
      </w:r>
      <w:r w:rsidRPr="00CC3134">
        <w:rPr>
          <w:rFonts w:ascii="Times New Roman" w:hAnsi="Times New Roman"/>
          <w:sz w:val="28"/>
          <w:szCs w:val="28"/>
        </w:rPr>
        <w:t>.</w:t>
      </w:r>
    </w:p>
    <w:p w:rsidR="00CC3134" w:rsidRPr="00CC3134" w:rsidRDefault="00CC3134" w:rsidP="00CC3134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134">
        <w:rPr>
          <w:rFonts w:ascii="Times New Roman" w:hAnsi="Times New Roman"/>
          <w:sz w:val="28"/>
          <w:szCs w:val="28"/>
        </w:rPr>
        <w:t xml:space="preserve">    Изучение теоретического материала может проводиться в каждой группе. При проведении практических занятий в зависимости от сложности изучаемой темы и технических условий возможно деление учебной группы на подгруппы численностью не менее 10 человек. Практические  работы проводятся в  специально оборудованном кабинете или лаборатории. </w:t>
      </w:r>
    </w:p>
    <w:p w:rsidR="00CC3134" w:rsidRPr="00CC3134" w:rsidRDefault="00CC3134" w:rsidP="00517116">
      <w:pPr>
        <w:pStyle w:val="a3"/>
        <w:tabs>
          <w:tab w:val="left" w:pos="1134"/>
        </w:tabs>
        <w:spacing w:line="38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CC3134">
        <w:rPr>
          <w:rFonts w:ascii="Times New Roman" w:hAnsi="Times New Roman"/>
          <w:sz w:val="28"/>
          <w:szCs w:val="28"/>
        </w:rPr>
        <w:t xml:space="preserve">В процессе освоения ПМ 05 предполагается проведение рубежного контроля 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CC3134" w:rsidRPr="00CC3134" w:rsidRDefault="00CC3134" w:rsidP="00517116">
      <w:pPr>
        <w:pStyle w:val="a3"/>
        <w:tabs>
          <w:tab w:val="left" w:pos="1134"/>
        </w:tabs>
        <w:spacing w:line="38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CC3134">
        <w:rPr>
          <w:rFonts w:ascii="Times New Roman" w:hAnsi="Times New Roman"/>
          <w:sz w:val="28"/>
          <w:szCs w:val="28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CC3134" w:rsidRPr="00CC3134" w:rsidRDefault="00CC3134" w:rsidP="00517116">
      <w:pPr>
        <w:pStyle w:val="a3"/>
        <w:tabs>
          <w:tab w:val="left" w:pos="1134"/>
        </w:tabs>
        <w:spacing w:line="38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CC3134">
        <w:rPr>
          <w:rFonts w:ascii="Times New Roman" w:hAnsi="Times New Roman"/>
          <w:sz w:val="28"/>
          <w:szCs w:val="28"/>
        </w:rPr>
        <w:t>С целью методического обеспечения прохождения учебной практики разрабатываются методические рекомендации для студентов.</w:t>
      </w:r>
    </w:p>
    <w:p w:rsidR="004B2715" w:rsidRDefault="004B2715" w:rsidP="00517116">
      <w:pPr>
        <w:pStyle w:val="a3"/>
        <w:tabs>
          <w:tab w:val="left" w:pos="1134"/>
        </w:tabs>
        <w:spacing w:line="38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4B2715">
        <w:rPr>
          <w:rFonts w:ascii="Times New Roman" w:hAnsi="Times New Roman"/>
          <w:sz w:val="28"/>
          <w:szCs w:val="28"/>
        </w:rPr>
        <w:t>Учебная практика может проводиться как в образовательном учреждении, так и в организациях (предприятиях) различных форм собственности на основании заключенных договоров между организацией и образовательным учреждением. Производственная  практика проводится в организациях (предприятиях) различных форм собственности на основании</w:t>
      </w:r>
      <w:r>
        <w:rPr>
          <w:rFonts w:ascii="Times New Roman" w:hAnsi="Times New Roman"/>
          <w:sz w:val="28"/>
          <w:szCs w:val="28"/>
        </w:rPr>
        <w:t xml:space="preserve"> заключенных договоров между ор</w:t>
      </w:r>
      <w:r w:rsidRPr="004B2715">
        <w:rPr>
          <w:rFonts w:ascii="Times New Roman" w:hAnsi="Times New Roman"/>
          <w:sz w:val="28"/>
          <w:szCs w:val="28"/>
        </w:rPr>
        <w:t>ганизацией</w:t>
      </w:r>
      <w:r w:rsidR="00517116">
        <w:rPr>
          <w:rFonts w:ascii="Times New Roman" w:hAnsi="Times New Roman"/>
          <w:sz w:val="28"/>
          <w:szCs w:val="28"/>
        </w:rPr>
        <w:t xml:space="preserve"> и образовательным учреждением. </w:t>
      </w:r>
      <w:r w:rsidRPr="004B2715">
        <w:rPr>
          <w:rFonts w:ascii="Times New Roman" w:hAnsi="Times New Roman"/>
          <w:sz w:val="28"/>
          <w:szCs w:val="28"/>
        </w:rPr>
        <w:t xml:space="preserve">Руководство практикой осуществляется руководителем практики от колледжа. Руководитель практики от предприятия и наставник, проводит и следит за производственным процессом. Руководители практики от колледжа и предприятия контролируют: фактические сроки пребывания обучающегося на практику; соблюдение ТБ, ОТ, СанПин, наличие документов, </w:t>
      </w:r>
      <w:r w:rsidRPr="004B2715">
        <w:rPr>
          <w:rFonts w:ascii="Times New Roman" w:hAnsi="Times New Roman"/>
          <w:sz w:val="28"/>
          <w:szCs w:val="28"/>
        </w:rPr>
        <w:lastRenderedPageBreak/>
        <w:t>определяющих порядок прохождения практики на предприятии; правильность составления отчета</w:t>
      </w:r>
    </w:p>
    <w:p w:rsidR="00CC3134" w:rsidRPr="00CC3134" w:rsidRDefault="00CC3134" w:rsidP="00CC3134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134">
        <w:rPr>
          <w:rFonts w:ascii="Times New Roman" w:hAnsi="Times New Roman"/>
          <w:sz w:val="28"/>
          <w:szCs w:val="28"/>
        </w:rPr>
        <w:t>При освоении ПМ 05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кабинета.</w:t>
      </w:r>
    </w:p>
    <w:p w:rsidR="00CC3134" w:rsidRPr="00CC3134" w:rsidRDefault="00CC3134" w:rsidP="00CC3134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134">
        <w:rPr>
          <w:rFonts w:ascii="Times New Roman" w:hAnsi="Times New Roman"/>
          <w:sz w:val="28"/>
          <w:szCs w:val="28"/>
        </w:rPr>
        <w:t>Текущий учет результатов освоения ПМ производится в журнале по ПМ. Наличие оценок по ПР и рубежному контролю является для каждого студента обязательным. В случае отсутствия оценок за ПР и ТРК студент не допускается до сдачи дифференцированного зачета по ПМ</w:t>
      </w:r>
    </w:p>
    <w:p w:rsidR="00943118" w:rsidRDefault="00943118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>
        <w:rPr>
          <w:caps/>
        </w:rPr>
        <w:br w:type="page"/>
      </w:r>
    </w:p>
    <w:p w:rsidR="00E540DE" w:rsidRPr="00D12155" w:rsidRDefault="00E540DE" w:rsidP="00E540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</w:rPr>
      </w:pPr>
      <w:r w:rsidRPr="00D12155">
        <w:rPr>
          <w:caps/>
        </w:rPr>
        <w:lastRenderedPageBreak/>
        <w:t xml:space="preserve">5. Контроль и оценка результатов освоения </w:t>
      </w:r>
    </w:p>
    <w:p w:rsidR="00E540DE" w:rsidRPr="00D12155" w:rsidRDefault="00E540DE" w:rsidP="00E540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</w:rPr>
      </w:pPr>
      <w:r w:rsidRPr="00D12155">
        <w:rPr>
          <w:caps/>
        </w:rPr>
        <w:t xml:space="preserve">профессионального модуля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5528"/>
        <w:gridCol w:w="2551"/>
      </w:tblGrid>
      <w:tr w:rsidR="00E540DE" w:rsidRPr="00D12155" w:rsidTr="001A6F37"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E540DE" w:rsidRPr="00D12155" w:rsidTr="001A6F37">
        <w:trPr>
          <w:trHeight w:val="1875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D12155" w:rsidRDefault="0039728B" w:rsidP="001A6F37">
            <w:pPr>
              <w:pStyle w:val="32"/>
              <w:shd w:val="clear" w:color="auto" w:fill="auto"/>
              <w:spacing w:after="0" w:line="217" w:lineRule="exact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>.1. Производить первичную обработку, нарезку и формовку традиционных видов овощей и плодов, подготовку пряностей и приправ.</w:t>
            </w:r>
          </w:p>
          <w:p w:rsidR="00E540DE" w:rsidRPr="00D12155" w:rsidRDefault="00E540DE" w:rsidP="001A6F3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D12155" w:rsidRDefault="00E540DE" w:rsidP="001A6F37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2155">
              <w:rPr>
                <w:rFonts w:ascii="Times New Roman" w:hAnsi="Times New Roman"/>
                <w:sz w:val="24"/>
                <w:szCs w:val="24"/>
                <w:lang w:eastAsia="ar-SA"/>
              </w:rPr>
              <w:t>Разработка ассортимента блюд из овощей и грибов, организации технологического процесса приготовления блюд из овощей и грибов;</w:t>
            </w:r>
          </w:p>
          <w:p w:rsidR="00E540DE" w:rsidRPr="00D12155" w:rsidRDefault="00E540DE" w:rsidP="001A6F37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2155">
              <w:rPr>
                <w:rFonts w:ascii="Times New Roman" w:hAnsi="Times New Roman"/>
                <w:sz w:val="24"/>
                <w:szCs w:val="24"/>
                <w:lang w:eastAsia="ar-SA"/>
              </w:rPr>
              <w:t>Выбор соответствующего технологического оборудования и инвентаря;</w:t>
            </w:r>
          </w:p>
          <w:p w:rsidR="00E540DE" w:rsidRPr="00D12155" w:rsidRDefault="00E540DE" w:rsidP="001A6F37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2155">
              <w:rPr>
                <w:rFonts w:ascii="Times New Roman" w:hAnsi="Times New Roman"/>
                <w:sz w:val="24"/>
                <w:szCs w:val="24"/>
                <w:lang w:eastAsia="ar-SA"/>
              </w:rPr>
              <w:t>Сервировки и оформления блюд из овощей и грибов;</w:t>
            </w:r>
          </w:p>
          <w:p w:rsidR="00E540DE" w:rsidRPr="00D12155" w:rsidRDefault="00E540DE" w:rsidP="001A6F3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  <w:lang w:eastAsia="ar-SA"/>
              </w:rPr>
              <w:t>Контроль качества и безопасность подготовленных продуктов;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D12155" w:rsidRDefault="00E540DE" w:rsidP="001A6F37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2155">
              <w:rPr>
                <w:rFonts w:ascii="Times New Roman" w:hAnsi="Times New Roman"/>
                <w:sz w:val="24"/>
                <w:szCs w:val="24"/>
                <w:lang w:eastAsia="ar-SA"/>
              </w:rPr>
              <w:t>Фронтальная проверка знаний;</w:t>
            </w:r>
          </w:p>
          <w:p w:rsidR="00E540DE" w:rsidRPr="00D12155" w:rsidRDefault="00E540DE" w:rsidP="001A6F37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2155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Тестирование;</w:t>
            </w:r>
          </w:p>
          <w:p w:rsidR="00E540DE" w:rsidRPr="00D12155" w:rsidRDefault="00E540DE" w:rsidP="001A6F37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2155">
              <w:rPr>
                <w:rFonts w:ascii="Times New Roman" w:hAnsi="Times New Roman"/>
                <w:sz w:val="24"/>
                <w:szCs w:val="24"/>
                <w:lang w:eastAsia="ar-SA"/>
              </w:rPr>
              <w:t>Написание докладов;</w:t>
            </w:r>
          </w:p>
          <w:p w:rsidR="00E540DE" w:rsidRPr="00D12155" w:rsidRDefault="00E540DE" w:rsidP="001A6F37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2155">
              <w:rPr>
                <w:rFonts w:ascii="Times New Roman" w:hAnsi="Times New Roman"/>
                <w:sz w:val="24"/>
                <w:szCs w:val="24"/>
                <w:lang w:eastAsia="ar-SA"/>
              </w:rPr>
              <w:t>Написание рефератов;</w:t>
            </w:r>
          </w:p>
          <w:p w:rsidR="00E540DE" w:rsidRPr="00D12155" w:rsidRDefault="00E540DE" w:rsidP="001A6F37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2155">
              <w:rPr>
                <w:rFonts w:ascii="Times New Roman" w:hAnsi="Times New Roman"/>
                <w:sz w:val="24"/>
                <w:szCs w:val="24"/>
                <w:lang w:eastAsia="ar-SA"/>
              </w:rPr>
              <w:t>Контрольные работы;</w:t>
            </w:r>
          </w:p>
          <w:p w:rsidR="00E540DE" w:rsidRPr="00D12155" w:rsidRDefault="00E540DE" w:rsidP="001A6F37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2155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работа;</w:t>
            </w:r>
          </w:p>
          <w:p w:rsidR="00E540DE" w:rsidRPr="00D12155" w:rsidRDefault="00E540DE" w:rsidP="001A6F3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</w:t>
            </w:r>
          </w:p>
        </w:tc>
      </w:tr>
      <w:tr w:rsidR="00E540DE" w:rsidRPr="00D12155" w:rsidTr="001A6F37">
        <w:trPr>
          <w:trHeight w:val="2025"/>
        </w:trPr>
        <w:tc>
          <w:tcPr>
            <w:tcW w:w="226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5</w:t>
            </w:r>
            <w:r w:rsidR="00E540DE" w:rsidRPr="003500E4">
              <w:rPr>
                <w:rFonts w:ascii="Times New Roman" w:hAnsi="Times New Roman" w:cs="Times New Roman"/>
              </w:rPr>
              <w:t>.2. Готовить и оформлять основные и простые блюда и гарниры из традиционных видов овощей и грибов</w:t>
            </w:r>
          </w:p>
          <w:p w:rsidR="00E540DE" w:rsidRPr="003500E4" w:rsidRDefault="00E540DE" w:rsidP="001A6F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Органолептически оценивать качество продуктов для приготовления блюд из овощей и грибов;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Проводить расчеты по формулам;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Безопасно пользоваться производственным инвентарем и технологическим оборудованием при приготовлении блюд из овощей и грибов.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Выбирать различные способы и приемы приготовления;</w:t>
            </w:r>
          </w:p>
          <w:p w:rsidR="00E540DE" w:rsidRPr="003500E4" w:rsidRDefault="00E540DE" w:rsidP="001A6F37">
            <w:pPr>
              <w:jc w:val="both"/>
              <w:rPr>
                <w:rFonts w:ascii="Times New Roman" w:hAnsi="Times New Roman" w:cs="Times New Roman"/>
              </w:rPr>
            </w:pPr>
            <w:r w:rsidRPr="003500E4">
              <w:rPr>
                <w:rFonts w:ascii="Times New Roman" w:hAnsi="Times New Roman" w:cs="Times New Roman"/>
              </w:rPr>
              <w:t>Выбирать температурный режим при подаче и хранении блюд из овощей и грибов.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</w:t>
            </w:r>
          </w:p>
        </w:tc>
      </w:tr>
      <w:tr w:rsidR="00E540DE" w:rsidRPr="00D12155" w:rsidTr="001A6F37">
        <w:trPr>
          <w:trHeight w:val="1275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17" w:lineRule="exact"/>
              <w:ind w:right="80"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5.3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>. Производить подготовку зерновых продуктов, жиров, сахара, муки, яиц, молока для приготовления блюд и гарниров.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Разработка ассортимента </w:t>
            </w:r>
            <w:r w:rsidRPr="003500E4">
              <w:rPr>
                <w:rFonts w:ascii="Times New Roman" w:hAnsi="Times New Roman"/>
              </w:rPr>
              <w:t>блюд и гарниров из круп, бобовых и макаронных  изделий,  яиц,  творога, теста</w:t>
            </w:r>
            <w:r w:rsidRPr="003500E4">
              <w:rPr>
                <w:rFonts w:ascii="Times New Roman" w:hAnsi="Times New Roman"/>
                <w:lang w:eastAsia="ar-SA"/>
              </w:rPr>
              <w:t xml:space="preserve">, организации технологического процесса приготовления </w:t>
            </w:r>
            <w:r w:rsidRPr="003500E4">
              <w:rPr>
                <w:rFonts w:ascii="Times New Roman" w:hAnsi="Times New Roman"/>
              </w:rPr>
              <w:t>блюд  и  гарниров из круп,  бобовых и макаронных  изделий,  яиц,  творога, теста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bCs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Выбор соответствующего технологического оборудования и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Фронтальная проверка знаний;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Тестирование;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</w:tc>
      </w:tr>
      <w:tr w:rsidR="00E540DE" w:rsidRPr="00D12155" w:rsidTr="001A6F37">
        <w:trPr>
          <w:trHeight w:val="1560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17" w:lineRule="exact"/>
              <w:ind w:right="56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5.4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>. Готовить и оформлять каши и гарниры из круп и риса, простые блюда из бобовых и кукурузы.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инвентаря;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Сервировки и оформления </w:t>
            </w:r>
            <w:r w:rsidRPr="003500E4">
              <w:rPr>
                <w:rFonts w:ascii="Times New Roman" w:hAnsi="Times New Roman"/>
              </w:rPr>
              <w:t>блюд  и  гарниров из круп,  бобовых и макаронных  изделий,  яиц,  творога, теста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 качества и безопасность подготовленных продуктов;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Органолептически оценивать качество продуктов для приготовления </w:t>
            </w:r>
            <w:r w:rsidRPr="003500E4">
              <w:rPr>
                <w:rFonts w:ascii="Times New Roman" w:hAnsi="Times New Roman"/>
              </w:rPr>
              <w:t xml:space="preserve">блюд  и  гарниров из круп,  бобовых и макаронных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Тестирование;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</w:t>
            </w:r>
          </w:p>
        </w:tc>
      </w:tr>
      <w:tr w:rsidR="00E540DE" w:rsidRPr="00D12155" w:rsidTr="00943118">
        <w:trPr>
          <w:trHeight w:val="1644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17" w:lineRule="exact"/>
              <w:ind w:right="86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5.5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и оформлять простые блюда и гарниры из макаронных изделий.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</w:rPr>
              <w:t>изделий,  яиц,  творога, теста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Проводить расчеты по формулам;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Безопасно пользоваться производственным инвентарем и технологическим оборудованием при приготовлении </w:t>
            </w:r>
            <w:r w:rsidRPr="003500E4">
              <w:rPr>
                <w:rFonts w:ascii="Times New Roman" w:hAnsi="Times New Roman"/>
              </w:rPr>
              <w:t>блюд  и  гарниров из круп,  бобовых и макаронных  изделий,  яиц,  творога, теста</w:t>
            </w:r>
            <w:r w:rsidRPr="003500E4">
              <w:rPr>
                <w:rFonts w:ascii="Times New Roman" w:hAnsi="Times New Roman"/>
                <w:lang w:eastAsia="ar-SA"/>
              </w:rPr>
              <w:t>.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Выбирать различные способы и приемы приготовления;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</w:t>
            </w:r>
          </w:p>
        </w:tc>
      </w:tr>
      <w:tr w:rsidR="00E540DE" w:rsidRPr="00D12155" w:rsidTr="001A6F37">
        <w:trPr>
          <w:trHeight w:val="887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5.6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и оформлять простые блюда из яиц и творога.</w:t>
            </w:r>
          </w:p>
          <w:p w:rsidR="00E540DE" w:rsidRPr="003500E4" w:rsidRDefault="00E540DE" w:rsidP="001A6F37">
            <w:pPr>
              <w:pStyle w:val="32"/>
              <w:spacing w:after="0" w:line="217" w:lineRule="exact"/>
              <w:ind w:right="340" w:firstLine="4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</w:rPr>
            </w:pPr>
            <w:r w:rsidRPr="003500E4">
              <w:rPr>
                <w:rFonts w:ascii="Times New Roman" w:hAnsi="Times New Roman"/>
              </w:rPr>
              <w:t>Выбирать температурный режим при подаче и хранении блюд и гарниров из круп, бобовых и макаронных изделий, яиц, творога, теста.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</w:p>
        </w:tc>
      </w:tr>
      <w:tr w:rsidR="00E540DE" w:rsidRPr="00D12155" w:rsidTr="001A6F37">
        <w:trPr>
          <w:trHeight w:val="1111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943118">
            <w:pPr>
              <w:pStyle w:val="32"/>
              <w:shd w:val="clear" w:color="auto" w:fill="auto"/>
              <w:spacing w:after="0" w:line="217" w:lineRule="exact"/>
              <w:ind w:right="34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ПК 5.7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и оформлять простые мучные блюда из теста с фаршем.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Практические работы</w:t>
            </w:r>
          </w:p>
        </w:tc>
      </w:tr>
      <w:tr w:rsidR="00E540DE" w:rsidRPr="00D12155" w:rsidTr="001A6F37">
        <w:trPr>
          <w:trHeight w:val="620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5.8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бульоны и отвары</w:t>
            </w:r>
          </w:p>
          <w:p w:rsidR="00E540DE" w:rsidRPr="003500E4" w:rsidRDefault="00E540DE" w:rsidP="001A6F37">
            <w:pPr>
              <w:pStyle w:val="32"/>
              <w:spacing w:after="0" w:line="217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0E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Разработка ассортимента супов и соусов, организации технологического процесса приготовления супов и соусов;</w:t>
            </w:r>
          </w:p>
          <w:p w:rsidR="00E540DE" w:rsidRPr="003500E4" w:rsidRDefault="00E540DE" w:rsidP="00943118">
            <w:pPr>
              <w:pStyle w:val="a3"/>
              <w:rPr>
                <w:rFonts w:ascii="Times New Roman" w:hAnsi="Times New Roman"/>
                <w:bCs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Выбор соответствующего технологического оборудования и инвентаря;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Фронтальная проверка знаний;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Тестирование;</w:t>
            </w:r>
          </w:p>
        </w:tc>
      </w:tr>
      <w:tr w:rsidR="00E540DE" w:rsidRPr="00D12155" w:rsidTr="001A6F37">
        <w:trPr>
          <w:trHeight w:val="585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5.9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простые супы.</w:t>
            </w:r>
          </w:p>
          <w:p w:rsidR="00E540DE" w:rsidRPr="003500E4" w:rsidRDefault="00E540DE" w:rsidP="001A6F3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Сервировки и оформления супов и соусов;</w:t>
            </w:r>
          </w:p>
          <w:p w:rsidR="00E540DE" w:rsidRPr="003500E4" w:rsidRDefault="00E540DE" w:rsidP="00943118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 качества и безопасность подготовленных продуктов;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</w:tc>
      </w:tr>
      <w:tr w:rsidR="00E540DE" w:rsidRPr="00D12155" w:rsidTr="001A6F37">
        <w:trPr>
          <w:trHeight w:val="1245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943118">
            <w:pPr>
              <w:pStyle w:val="32"/>
              <w:shd w:val="clear" w:color="auto" w:fill="auto"/>
              <w:spacing w:after="0" w:line="217" w:lineRule="exact"/>
              <w:ind w:right="56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5.10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отдельные компоненты для соусов и соусные полуфабрикаты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Органолептически оценивать качество продуктов для приготовления супов и соусов;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Проводить расчеты по формулам;</w:t>
            </w:r>
          </w:p>
          <w:p w:rsidR="00E540DE" w:rsidRPr="003500E4" w:rsidRDefault="00E540DE" w:rsidP="00943118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Безопасно пользоваться производственным инвентарем и технологическим оборудованием при приготовлении супов и соусов.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Практические работы</w:t>
            </w:r>
          </w:p>
        </w:tc>
      </w:tr>
      <w:tr w:rsidR="00E540DE" w:rsidRPr="00D12155" w:rsidTr="00A5595D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A5595D">
            <w:pPr>
              <w:pStyle w:val="32"/>
              <w:shd w:val="clear" w:color="auto" w:fill="auto"/>
              <w:spacing w:after="0" w:line="217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5.11.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простые холодные и горячие соусы.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Выбирать различные способы и приемы приготовления;</w:t>
            </w:r>
          </w:p>
          <w:p w:rsidR="00E540DE" w:rsidRPr="003500E4" w:rsidRDefault="00E540DE" w:rsidP="001A6F37">
            <w:pPr>
              <w:jc w:val="both"/>
              <w:rPr>
                <w:rFonts w:ascii="Times New Roman" w:hAnsi="Times New Roman" w:cs="Times New Roman"/>
              </w:rPr>
            </w:pPr>
            <w:r w:rsidRPr="003500E4">
              <w:rPr>
                <w:rFonts w:ascii="Times New Roman" w:hAnsi="Times New Roman" w:cs="Times New Roman"/>
              </w:rPr>
              <w:t>Выбирать температурный режим при подаче и хранении супов и соусов.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Фронтальная проверка знаний;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Тестирование;</w:t>
            </w:r>
          </w:p>
        </w:tc>
      </w:tr>
      <w:tr w:rsidR="00E540DE" w:rsidRPr="00D12155" w:rsidTr="001A6F37">
        <w:trPr>
          <w:trHeight w:val="665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17" w:lineRule="exac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5.12.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Производить обработку рыбы с костным скелетом.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Разработка ассортимента </w:t>
            </w:r>
            <w:r w:rsidRPr="003500E4">
              <w:rPr>
                <w:rFonts w:ascii="Times New Roman" w:hAnsi="Times New Roman"/>
              </w:rPr>
              <w:t>блюд из рыбы</w:t>
            </w:r>
            <w:r w:rsidRPr="003500E4">
              <w:rPr>
                <w:rFonts w:ascii="Times New Roman" w:hAnsi="Times New Roman"/>
                <w:lang w:eastAsia="ar-SA"/>
              </w:rPr>
              <w:t xml:space="preserve">; 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bCs/>
              </w:rPr>
            </w:pPr>
            <w:r w:rsidRPr="003500E4">
              <w:rPr>
                <w:rFonts w:ascii="Times New Roman" w:hAnsi="Times New Roman"/>
                <w:lang w:eastAsia="ar-SA"/>
              </w:rPr>
              <w:t>организации технологического процесса приготовления блюд из рыбы;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Фронтальная проверка знаний;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Тестирование;</w:t>
            </w:r>
          </w:p>
        </w:tc>
      </w:tr>
      <w:tr w:rsidR="00E540DE" w:rsidRPr="00D12155" w:rsidTr="001A6F37">
        <w:trPr>
          <w:trHeight w:val="1095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17" w:lineRule="exact"/>
              <w:ind w:righ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5.13.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Производить приготовление или подготовку полуфабрикатов из рыбы с костным скелетом.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Выбор соответствующего технологического оборудования и инвентаря;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Правила подбора горячих соусов и гарниров к блюдам из рыбы;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Сервировки и оформления блюд из рыбы;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Практические работы</w:t>
            </w:r>
          </w:p>
        </w:tc>
      </w:tr>
      <w:tr w:rsidR="00E540DE" w:rsidRPr="00D12155" w:rsidTr="001A6F37">
        <w:trPr>
          <w:trHeight w:val="2580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hd w:val="clear" w:color="auto" w:fill="auto"/>
              <w:spacing w:after="0" w:line="217" w:lineRule="exact"/>
              <w:ind w:right="8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5.14.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и оформлять простые блюда из рыбы с костным скелетом.</w:t>
            </w:r>
          </w:p>
          <w:p w:rsidR="00E540DE" w:rsidRPr="003500E4" w:rsidRDefault="00E540DE" w:rsidP="001A6F3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 качества и безопасность подготовленных продуктов;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Органолептически оценивать качество продуктов для приготовления блюд из рыбы;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Проводить расчеты по формулам;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Безопасно пользоваться производственным инвентарем и технологическим оборудованием при приготовлении блюд из рыбы.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Выбирать различные способы и приемы приготовления;</w:t>
            </w:r>
          </w:p>
          <w:p w:rsidR="00E540DE" w:rsidRPr="003500E4" w:rsidRDefault="00E540DE" w:rsidP="001A6F37">
            <w:pPr>
              <w:jc w:val="both"/>
              <w:rPr>
                <w:rFonts w:ascii="Times New Roman" w:hAnsi="Times New Roman" w:cs="Times New Roman"/>
              </w:rPr>
            </w:pPr>
            <w:r w:rsidRPr="003500E4">
              <w:rPr>
                <w:rFonts w:ascii="Times New Roman" w:hAnsi="Times New Roman" w:cs="Times New Roman"/>
              </w:rPr>
              <w:t>Выбирать температурный режим при подаче и хранении блюд из рыбы.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</w:t>
            </w:r>
          </w:p>
        </w:tc>
      </w:tr>
      <w:tr w:rsidR="00E540DE" w:rsidRPr="00D12155" w:rsidTr="001A6F37">
        <w:trPr>
          <w:trHeight w:val="1890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hd w:val="clear" w:color="auto" w:fill="auto"/>
              <w:spacing w:after="0" w:line="217" w:lineRule="exact"/>
              <w:ind w:right="8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>. Производить подготовку полуфабрикатов из мяса, мясных продуктов и домашней птицы.</w:t>
            </w:r>
          </w:p>
          <w:p w:rsidR="00E540DE" w:rsidRPr="003500E4" w:rsidRDefault="0039728B" w:rsidP="001A6F37">
            <w:pPr>
              <w:pStyle w:val="32"/>
              <w:spacing w:after="0" w:line="217" w:lineRule="exact"/>
              <w:ind w:right="6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Разработка ассортимента </w:t>
            </w:r>
            <w:r w:rsidRPr="003500E4">
              <w:rPr>
                <w:rFonts w:ascii="Times New Roman" w:hAnsi="Times New Roman"/>
              </w:rPr>
              <w:t>блюд из  мяса и  домашней птицы</w:t>
            </w:r>
            <w:r w:rsidRPr="003500E4">
              <w:rPr>
                <w:rFonts w:ascii="Times New Roman" w:hAnsi="Times New Roman"/>
                <w:lang w:eastAsia="ar-SA"/>
              </w:rPr>
              <w:t xml:space="preserve">; 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организации технологического процесса приготовления </w:t>
            </w:r>
            <w:r w:rsidRPr="003500E4">
              <w:rPr>
                <w:rFonts w:ascii="Times New Roman" w:hAnsi="Times New Roman"/>
              </w:rPr>
              <w:t>блюд из  мяса и  домашней птицы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Выбор соответствующего технологического оборудования и инвентаря;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Правила подбора горячих соусов и гарниров к блюдам </w:t>
            </w:r>
            <w:r w:rsidRPr="003500E4">
              <w:rPr>
                <w:rFonts w:ascii="Times New Roman" w:hAnsi="Times New Roman"/>
              </w:rPr>
              <w:t>из  мяса и  домашней птицы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Сервировки и оформления </w:t>
            </w:r>
            <w:r w:rsidRPr="003500E4">
              <w:rPr>
                <w:rFonts w:ascii="Times New Roman" w:hAnsi="Times New Roman"/>
              </w:rPr>
              <w:t>блюд из  мяса и  домашней птицы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A5595D">
            <w:pPr>
              <w:pStyle w:val="a3"/>
              <w:rPr>
                <w:rFonts w:ascii="Times New Roman" w:hAnsi="Times New Roman"/>
                <w:bCs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 качества и безопасность подготовленных продуктов;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Фронтальная проверка знаний;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Тестирование;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Практические работы</w:t>
            </w:r>
          </w:p>
        </w:tc>
      </w:tr>
      <w:tr w:rsidR="00E540DE" w:rsidRPr="00D12155" w:rsidTr="001A6F37">
        <w:trPr>
          <w:trHeight w:val="1218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DB635B" w:rsidP="001A6F37">
            <w:pPr>
              <w:pStyle w:val="32"/>
              <w:spacing w:after="0" w:line="217" w:lineRule="exac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ПК </w:t>
            </w:r>
            <w:r w:rsidR="0039728B">
              <w:rPr>
                <w:rFonts w:ascii="Times New Roman" w:hAnsi="Times New Roman" w:cs="Times New Roman"/>
                <w:sz w:val="22"/>
                <w:szCs w:val="22"/>
              </w:rPr>
              <w:t>ПК5.16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>. Производить обработку и приготовление основных полуфабрикатов из мяса, мясопродуктов и домашней птицы.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Органолептически оценивать качество продуктов для приготовления </w:t>
            </w:r>
            <w:r w:rsidRPr="003500E4">
              <w:rPr>
                <w:rFonts w:ascii="Times New Roman" w:hAnsi="Times New Roman"/>
              </w:rPr>
              <w:t>блюд из мяса и домашней птицы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Проводить расчеты по формулам;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Безопасно пользоваться производственным инвентарем и технологическим оборудованием при приготовлении </w:t>
            </w:r>
            <w:r w:rsidRPr="003500E4">
              <w:rPr>
                <w:rFonts w:ascii="Times New Roman" w:hAnsi="Times New Roman"/>
              </w:rPr>
              <w:t>блюд из мяса и домашней птицы</w:t>
            </w:r>
            <w:r w:rsidRPr="003500E4">
              <w:rPr>
                <w:rFonts w:ascii="Times New Roman" w:hAnsi="Times New Roman"/>
                <w:lang w:eastAsia="ar-SA"/>
              </w:rPr>
              <w:t>.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</w:t>
            </w:r>
          </w:p>
        </w:tc>
      </w:tr>
      <w:tr w:rsidR="00E540DE" w:rsidRPr="00D12155" w:rsidTr="001A6F37">
        <w:trPr>
          <w:trHeight w:val="960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34" w:lineRule="exact"/>
              <w:ind w:right="3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.ПК5.17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>. Готовить и оформлять простые блюда из мяса и мясных продуктов.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Выбирать различные способы и приемы приготовления;</w:t>
            </w:r>
          </w:p>
          <w:p w:rsidR="00E540DE" w:rsidRPr="003500E4" w:rsidRDefault="00E540DE" w:rsidP="001A6F37">
            <w:pPr>
              <w:jc w:val="both"/>
              <w:rPr>
                <w:rFonts w:ascii="Times New Roman" w:hAnsi="Times New Roman" w:cs="Times New Roman"/>
              </w:rPr>
            </w:pPr>
            <w:r w:rsidRPr="003500E4">
              <w:rPr>
                <w:rFonts w:ascii="Times New Roman" w:hAnsi="Times New Roman" w:cs="Times New Roman"/>
              </w:rPr>
              <w:t>Выбирать температурный режим при подаче и хранении блюд из  мяса и  домашней птицы.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</w:t>
            </w:r>
          </w:p>
        </w:tc>
      </w:tr>
      <w:tr w:rsidR="00E540DE" w:rsidRPr="00D12155" w:rsidTr="001A6F37">
        <w:trPr>
          <w:trHeight w:val="930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5.18</w:t>
            </w:r>
            <w:r w:rsidR="00E540DE" w:rsidRPr="003500E4">
              <w:rPr>
                <w:rFonts w:ascii="Times New Roman" w:hAnsi="Times New Roman" w:cs="Times New Roman"/>
              </w:rPr>
              <w:t>Готовить и оформлять простые блюда из домашней птицы.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Выбирать различные способы и приемы приготовления;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</w:rPr>
            </w:pPr>
            <w:r w:rsidRPr="003500E4">
              <w:rPr>
                <w:rFonts w:ascii="Times New Roman" w:hAnsi="Times New Roman"/>
              </w:rPr>
              <w:t>Выбирать температурный режим при подаче и хранении блюд из мяса и домашней птицы.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</w:t>
            </w:r>
          </w:p>
        </w:tc>
      </w:tr>
      <w:tr w:rsidR="00E540DE" w:rsidRPr="00D12155" w:rsidTr="001A6F37">
        <w:trPr>
          <w:trHeight w:val="1160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40" w:lineRule="auto"/>
              <w:ind w:left="40" w:right="318" w:firstLine="4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5.19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бутерброды и гастрономические продукты порциями.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Разработка ассортимента</w:t>
            </w:r>
            <w:r w:rsidRPr="003500E4">
              <w:rPr>
                <w:rFonts w:ascii="Times New Roman" w:hAnsi="Times New Roman"/>
              </w:rPr>
              <w:t xml:space="preserve"> холодных блюд и закусок</w:t>
            </w:r>
            <w:r w:rsidRPr="003500E4">
              <w:rPr>
                <w:rFonts w:ascii="Times New Roman" w:hAnsi="Times New Roman"/>
                <w:lang w:eastAsia="ar-SA"/>
              </w:rPr>
              <w:t xml:space="preserve">; 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организации технологического процесса приготовления </w:t>
            </w:r>
            <w:r w:rsidRPr="003500E4">
              <w:rPr>
                <w:rFonts w:ascii="Times New Roman" w:hAnsi="Times New Roman"/>
              </w:rPr>
              <w:t>холодных блюд и закусок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bCs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Выбор соответствующего технологического оборудования и 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bCs/>
              </w:rPr>
            </w:pPr>
            <w:r w:rsidRPr="003500E4">
              <w:rPr>
                <w:rFonts w:ascii="Times New Roman" w:hAnsi="Times New Roman"/>
                <w:lang w:eastAsia="ar-SA"/>
              </w:rPr>
              <w:t>инвентаря;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Фронтальная проверка знаний;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Тестирование;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</w:tc>
      </w:tr>
      <w:tr w:rsidR="00E540DE" w:rsidRPr="00D12155" w:rsidTr="001A6F37">
        <w:trPr>
          <w:trHeight w:val="490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40" w:lineRule="auto"/>
              <w:ind w:lef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5.20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и оформлять салаты.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Сервировки и оформления </w:t>
            </w:r>
            <w:r w:rsidRPr="003500E4">
              <w:rPr>
                <w:rFonts w:ascii="Times New Roman" w:hAnsi="Times New Roman"/>
              </w:rPr>
              <w:t>холодных блюд и закусок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 качества и безопасность подготовленных продуктов;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</w:p>
        </w:tc>
      </w:tr>
      <w:tr w:rsidR="00E540DE" w:rsidRPr="00D12155" w:rsidTr="001A6F37">
        <w:trPr>
          <w:trHeight w:val="645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40" w:lineRule="auto"/>
              <w:ind w:lef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5.21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и оформлять простые холодные закуски.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Органолептически оценивать качество продуктов для приготовления </w:t>
            </w:r>
            <w:r w:rsidRPr="003500E4">
              <w:rPr>
                <w:rFonts w:ascii="Times New Roman" w:hAnsi="Times New Roman"/>
              </w:rPr>
              <w:t>холодных блюд и закусок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</w:p>
        </w:tc>
      </w:tr>
      <w:tr w:rsidR="00E540DE" w:rsidRPr="00D12155" w:rsidTr="001A6F37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5.22.</w:t>
            </w:r>
            <w:r w:rsidR="00E540DE" w:rsidRPr="003500E4">
              <w:rPr>
                <w:rFonts w:ascii="Times New Roman" w:hAnsi="Times New Roman" w:cs="Times New Roman"/>
              </w:rPr>
              <w:t xml:space="preserve"> Готовить и оформлять простые холодные блюда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Проводить расчеты по формулам;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Безопасно пользоваться производственным инвентарем и технологическим оборудованием при приготовлении </w:t>
            </w:r>
            <w:r w:rsidRPr="003500E4">
              <w:rPr>
                <w:rFonts w:ascii="Times New Roman" w:hAnsi="Times New Roman"/>
              </w:rPr>
              <w:t>холодных блюд и закусок</w:t>
            </w:r>
            <w:r w:rsidRPr="003500E4">
              <w:rPr>
                <w:rFonts w:ascii="Times New Roman" w:hAnsi="Times New Roman"/>
                <w:lang w:eastAsia="ar-SA"/>
              </w:rPr>
              <w:t>.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Выбирать различные способы и приемы приготовления;</w:t>
            </w:r>
          </w:p>
          <w:p w:rsidR="00E540DE" w:rsidRPr="003500E4" w:rsidRDefault="00E540DE" w:rsidP="001A6F37">
            <w:pPr>
              <w:jc w:val="both"/>
              <w:rPr>
                <w:rFonts w:ascii="Times New Roman" w:hAnsi="Times New Roman" w:cs="Times New Roman"/>
              </w:rPr>
            </w:pPr>
            <w:r w:rsidRPr="003500E4">
              <w:rPr>
                <w:rFonts w:ascii="Times New Roman" w:hAnsi="Times New Roman" w:cs="Times New Roman"/>
              </w:rPr>
              <w:t>Выбирать температурный режим при подаче и хранении холодных блюд и закусок.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</w:p>
        </w:tc>
      </w:tr>
      <w:tr w:rsidR="00E540DE" w:rsidRPr="00D12155" w:rsidTr="001A6F37">
        <w:trPr>
          <w:trHeight w:val="939"/>
        </w:trPr>
        <w:tc>
          <w:tcPr>
            <w:tcW w:w="226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Практические работы</w:t>
            </w:r>
          </w:p>
        </w:tc>
      </w:tr>
      <w:tr w:rsidR="00E540DE" w:rsidRPr="00D12155" w:rsidTr="001A6F37">
        <w:trPr>
          <w:trHeight w:val="840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17" w:lineRule="exact"/>
              <w:ind w:left="40" w:right="120" w:firstLine="4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5.23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и оформлять простые холодные и горячие сладкие блюда.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Разработка ассортимента</w:t>
            </w:r>
            <w:r w:rsidRPr="003500E4">
              <w:rPr>
                <w:rFonts w:ascii="Times New Roman" w:hAnsi="Times New Roman"/>
              </w:rPr>
              <w:t xml:space="preserve"> сладких блюд и напитков</w:t>
            </w:r>
            <w:r w:rsidRPr="003500E4">
              <w:rPr>
                <w:rFonts w:ascii="Times New Roman" w:hAnsi="Times New Roman"/>
                <w:lang w:eastAsia="ar-SA"/>
              </w:rPr>
              <w:t xml:space="preserve">; 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организации технологического процесса приготовления </w:t>
            </w:r>
            <w:r w:rsidRPr="003500E4">
              <w:rPr>
                <w:rFonts w:ascii="Times New Roman" w:hAnsi="Times New Roman"/>
              </w:rPr>
              <w:t>сладких блюд и напитков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Выбор соответствующего технологического оборудования и инвентаря;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bCs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Фронтальная проверка знаний;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Тестирование;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</w:tc>
      </w:tr>
      <w:tr w:rsidR="00E540DE" w:rsidRPr="00D12155" w:rsidTr="001A6F37">
        <w:trPr>
          <w:trHeight w:val="735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hd w:val="clear" w:color="auto" w:fill="auto"/>
              <w:spacing w:after="0" w:line="217" w:lineRule="exact"/>
              <w:ind w:left="40" w:firstLine="4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5.24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простые горячие напитки.</w:t>
            </w:r>
          </w:p>
          <w:p w:rsidR="00E540DE" w:rsidRPr="003500E4" w:rsidRDefault="00E540DE" w:rsidP="001A6F37">
            <w:pPr>
              <w:pStyle w:val="32"/>
              <w:spacing w:after="0" w:line="217" w:lineRule="exact"/>
              <w:ind w:left="40" w:firstLine="4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Сервировки и оформления </w:t>
            </w:r>
            <w:r w:rsidRPr="003500E4">
              <w:rPr>
                <w:rFonts w:ascii="Times New Roman" w:hAnsi="Times New Roman"/>
              </w:rPr>
              <w:t>сладких блюд и напитков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 качества и без</w:t>
            </w:r>
            <w:r w:rsidR="004413CB">
              <w:rPr>
                <w:rFonts w:ascii="Times New Roman" w:hAnsi="Times New Roman"/>
                <w:lang w:eastAsia="ar-SA"/>
              </w:rPr>
              <w:t>опасность подготовленных продук</w:t>
            </w:r>
            <w:r w:rsidRPr="003500E4">
              <w:rPr>
                <w:rFonts w:ascii="Times New Roman" w:hAnsi="Times New Roman"/>
                <w:lang w:eastAsia="ar-SA"/>
              </w:rPr>
              <w:t>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работа;</w:t>
            </w:r>
          </w:p>
        </w:tc>
      </w:tr>
      <w:tr w:rsidR="00E540DE" w:rsidRPr="00D12155" w:rsidTr="00A5595D">
        <w:trPr>
          <w:trHeight w:val="454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4413CB">
            <w:pPr>
              <w:pStyle w:val="32"/>
              <w:shd w:val="clear" w:color="auto" w:fill="auto"/>
              <w:spacing w:after="0" w:line="276" w:lineRule="auto"/>
              <w:ind w:left="40" w:firstLine="4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5.25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и оформлять простые холодные напитки.</w:t>
            </w:r>
          </w:p>
          <w:p w:rsidR="00E540DE" w:rsidRPr="003500E4" w:rsidRDefault="00E540DE" w:rsidP="004413C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4413CB">
            <w:pPr>
              <w:pStyle w:val="a3"/>
              <w:spacing w:line="276" w:lineRule="auto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Органолептически оценивать качество продуктов для приготовления </w:t>
            </w:r>
            <w:r w:rsidRPr="003500E4">
              <w:rPr>
                <w:rFonts w:ascii="Times New Roman" w:hAnsi="Times New Roman"/>
              </w:rPr>
              <w:t>сладких блюд и напитков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4413CB">
            <w:pPr>
              <w:pStyle w:val="a3"/>
              <w:spacing w:line="276" w:lineRule="auto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Проводить расчеты по формулам;</w:t>
            </w:r>
          </w:p>
          <w:p w:rsidR="00E540DE" w:rsidRPr="003500E4" w:rsidRDefault="00E540DE" w:rsidP="004413CB">
            <w:pPr>
              <w:pStyle w:val="a3"/>
              <w:spacing w:line="276" w:lineRule="auto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Безопасно пользоваться производственным инвентарем и технологическим оборудованием при приготовлении </w:t>
            </w:r>
            <w:r w:rsidRPr="003500E4">
              <w:rPr>
                <w:rFonts w:ascii="Times New Roman" w:hAnsi="Times New Roman"/>
              </w:rPr>
              <w:t>сладких блюд и напитков</w:t>
            </w:r>
            <w:r w:rsidRPr="003500E4">
              <w:rPr>
                <w:rFonts w:ascii="Times New Roman" w:hAnsi="Times New Roman"/>
                <w:lang w:eastAsia="ar-SA"/>
              </w:rPr>
              <w:t>.</w:t>
            </w:r>
          </w:p>
          <w:p w:rsidR="00E540DE" w:rsidRPr="003500E4" w:rsidRDefault="00E540DE" w:rsidP="004413CB">
            <w:pPr>
              <w:pStyle w:val="a3"/>
              <w:spacing w:line="276" w:lineRule="auto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Выбирать различные способы и приемы приготовления;</w:t>
            </w:r>
          </w:p>
          <w:p w:rsidR="00E540DE" w:rsidRPr="003500E4" w:rsidRDefault="00E540DE" w:rsidP="004413CB">
            <w:pPr>
              <w:jc w:val="both"/>
              <w:rPr>
                <w:rFonts w:ascii="Times New Roman" w:hAnsi="Times New Roman" w:cs="Times New Roman"/>
              </w:rPr>
            </w:pPr>
            <w:r w:rsidRPr="003500E4">
              <w:rPr>
                <w:rFonts w:ascii="Times New Roman" w:hAnsi="Times New Roman" w:cs="Times New Roman"/>
              </w:rPr>
              <w:lastRenderedPageBreak/>
              <w:t>Выбирать температурный режим при подаче и хранении сладких блюд и напитков.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lastRenderedPageBreak/>
              <w:t>Практические работы</w:t>
            </w:r>
          </w:p>
        </w:tc>
      </w:tr>
      <w:tr w:rsidR="00E540DE" w:rsidRPr="00D12155" w:rsidTr="001A6F37">
        <w:trPr>
          <w:trHeight w:val="945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FE48A6">
            <w:pPr>
              <w:pStyle w:val="32"/>
              <w:shd w:val="clear" w:color="auto" w:fill="auto"/>
              <w:spacing w:after="4" w:line="240" w:lineRule="auto"/>
              <w:ind w:left="4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ПК 5.26.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>Готовить и оформлять простые хлебобулочные изделия и</w:t>
            </w:r>
          </w:p>
          <w:p w:rsidR="00E540DE" w:rsidRPr="003500E4" w:rsidRDefault="00E540DE" w:rsidP="001A6F37">
            <w:pPr>
              <w:pStyle w:val="32"/>
              <w:spacing w:after="0" w:line="190" w:lineRule="exact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  <w:r w:rsidRPr="003500E4">
              <w:rPr>
                <w:rFonts w:ascii="Times New Roman" w:hAnsi="Times New Roman" w:cs="Times New Roman"/>
                <w:sz w:val="22"/>
                <w:szCs w:val="22"/>
              </w:rPr>
              <w:t>хле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Разработка ассортимента</w:t>
            </w:r>
            <w:r w:rsidRPr="003500E4">
              <w:rPr>
                <w:rFonts w:ascii="Times New Roman" w:hAnsi="Times New Roman"/>
              </w:rPr>
              <w:t xml:space="preserve"> хлебобулочных, мучных и кондитерских   изделий</w:t>
            </w:r>
            <w:r w:rsidRPr="003500E4">
              <w:rPr>
                <w:rFonts w:ascii="Times New Roman" w:hAnsi="Times New Roman"/>
                <w:lang w:eastAsia="ar-SA"/>
              </w:rPr>
              <w:t xml:space="preserve">; 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bCs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организации технологического процесса приготовления </w:t>
            </w:r>
            <w:r w:rsidRPr="003500E4">
              <w:rPr>
                <w:rFonts w:ascii="Times New Roman" w:hAnsi="Times New Roman"/>
              </w:rPr>
              <w:t>хлебобулочных, мучных и кондитерских   изделий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Фронтальная проверка знаний;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Тестирование;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докладов;</w:t>
            </w:r>
          </w:p>
        </w:tc>
      </w:tr>
      <w:tr w:rsidR="00E540DE" w:rsidRPr="00D12155" w:rsidTr="001A6F37">
        <w:trPr>
          <w:trHeight w:val="1140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27" w:lineRule="exact"/>
              <w:ind w:left="40" w:right="54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5.27.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и оформлять основные мучные кондитерские изделия.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Выбор соответствующего технологического оборудования и инвентаря;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Сервировки и оформления </w:t>
            </w:r>
            <w:r w:rsidRPr="003500E4">
              <w:rPr>
                <w:rFonts w:ascii="Times New Roman" w:hAnsi="Times New Roman"/>
              </w:rPr>
              <w:t>хлебобулочных, мучных и кондитерских   изделий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 качества и безопасность подготовленных продуктов;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Практические работы</w:t>
            </w:r>
          </w:p>
        </w:tc>
      </w:tr>
      <w:tr w:rsidR="00E540DE" w:rsidRPr="00D12155" w:rsidTr="001A6F37">
        <w:trPr>
          <w:trHeight w:val="600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190" w:lineRule="exact"/>
              <w:ind w:left="4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5.28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и оформлять печенье, пряники, коврижки.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Органолептически оценивать качество продуктов для приготовления </w:t>
            </w:r>
            <w:r w:rsidRPr="003500E4">
              <w:rPr>
                <w:rFonts w:ascii="Times New Roman" w:hAnsi="Times New Roman"/>
              </w:rPr>
              <w:t>хлебобулочных, мучных и кондитерских   изделий</w:t>
            </w:r>
            <w:r w:rsidRPr="003500E4">
              <w:rPr>
                <w:rFonts w:ascii="Times New Roman" w:hAnsi="Times New Roman"/>
                <w:lang w:eastAsia="ar-SA"/>
              </w:rPr>
              <w:t>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Практические работы</w:t>
            </w:r>
          </w:p>
        </w:tc>
      </w:tr>
      <w:tr w:rsidR="00E540DE" w:rsidRPr="00D12155" w:rsidTr="001A6F37">
        <w:trPr>
          <w:trHeight w:val="1080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22" w:lineRule="exact"/>
              <w:ind w:left="40" w:right="1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5.29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Готовить и использовать в оформлении простые и основные отделочные полуфабрикаты.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Проводить расчеты по формулам;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 xml:space="preserve">Безопасно пользоваться производственным инвентарем и технологическим оборудованием при приготовлении </w:t>
            </w:r>
            <w:r w:rsidRPr="003500E4">
              <w:rPr>
                <w:rFonts w:ascii="Times New Roman" w:hAnsi="Times New Roman"/>
              </w:rPr>
              <w:t>хлебобулочных, мучных и кондитерских   изделий</w:t>
            </w:r>
            <w:r w:rsidRPr="003500E4">
              <w:rPr>
                <w:rFonts w:ascii="Times New Roman" w:hAnsi="Times New Roman"/>
                <w:lang w:eastAsia="ar-SA"/>
              </w:rPr>
              <w:t>.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Выбирать различные способы и приемы приготовления;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Практические работы</w:t>
            </w:r>
          </w:p>
        </w:tc>
      </w:tr>
      <w:tr w:rsidR="00E540DE" w:rsidRPr="00D12155" w:rsidTr="001A6F37">
        <w:trPr>
          <w:trHeight w:val="885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pacing w:after="0" w:line="222" w:lineRule="exact"/>
              <w:ind w:left="40" w:right="1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5.30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>Готовить и оформлять отечественные классические торты и пирожные.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jc w:val="both"/>
              <w:rPr>
                <w:rFonts w:ascii="Times New Roman" w:hAnsi="Times New Roman" w:cs="Times New Roman"/>
              </w:rPr>
            </w:pPr>
            <w:r w:rsidRPr="003500E4">
              <w:rPr>
                <w:rFonts w:ascii="Times New Roman" w:hAnsi="Times New Roman" w:cs="Times New Roman"/>
              </w:rPr>
              <w:t>Выбирать температурный режим при подаче и хранении хлебобулочных, мучных и кондитерских   изделий.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Практические работы</w:t>
            </w:r>
          </w:p>
        </w:tc>
      </w:tr>
      <w:tr w:rsidR="00E540DE" w:rsidRPr="00D12155" w:rsidTr="001A6F37">
        <w:trPr>
          <w:trHeight w:val="1515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39728B" w:rsidP="001A6F37">
            <w:pPr>
              <w:pStyle w:val="32"/>
              <w:shd w:val="clear" w:color="auto" w:fill="auto"/>
              <w:spacing w:after="182" w:line="220" w:lineRule="exact"/>
              <w:ind w:left="40" w:right="1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5.31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Готовить и оформлять фруктовые и </w:t>
            </w:r>
            <w:r w:rsidR="003500E4" w:rsidRPr="003500E4">
              <w:rPr>
                <w:rFonts w:ascii="Times New Roman" w:hAnsi="Times New Roman" w:cs="Times New Roman"/>
                <w:sz w:val="22"/>
                <w:szCs w:val="22"/>
              </w:rPr>
              <w:t>легкие обезжиренные торты,</w:t>
            </w:r>
            <w:r w:rsidR="00E540DE" w:rsidRPr="003500E4">
              <w:rPr>
                <w:rFonts w:ascii="Times New Roman" w:hAnsi="Times New Roman" w:cs="Times New Roman"/>
                <w:sz w:val="22"/>
                <w:szCs w:val="22"/>
              </w:rPr>
              <w:t xml:space="preserve"> и пирожные.</w:t>
            </w:r>
          </w:p>
          <w:p w:rsidR="00E540DE" w:rsidRPr="003500E4" w:rsidRDefault="00E540DE" w:rsidP="001A6F37">
            <w:pPr>
              <w:pStyle w:val="Default"/>
              <w:snapToGrid w:val="0"/>
              <w:rPr>
                <w:sz w:val="22"/>
                <w:szCs w:val="22"/>
              </w:rPr>
            </w:pPr>
            <w:r w:rsidRPr="003500E4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jc w:val="both"/>
              <w:rPr>
                <w:rFonts w:ascii="Times New Roman" w:hAnsi="Times New Roman" w:cs="Times New Roman"/>
              </w:rPr>
            </w:pPr>
            <w:r w:rsidRPr="003500E4">
              <w:rPr>
                <w:rFonts w:ascii="Times New Roman" w:hAnsi="Times New Roman" w:cs="Times New Roman"/>
              </w:rPr>
              <w:t>Органолептически оценивать качество продуктов для приготовления хлебобулочных, мучных и кондитерских   изделий;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Написание рефератов;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Контрольные работы;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Самостоятельная работа;</w:t>
            </w:r>
          </w:p>
          <w:p w:rsidR="00E540DE" w:rsidRPr="003500E4" w:rsidRDefault="00E540DE" w:rsidP="001A6F37">
            <w:pPr>
              <w:pStyle w:val="a3"/>
              <w:rPr>
                <w:rFonts w:ascii="Times New Roman" w:hAnsi="Times New Roman"/>
                <w:lang w:eastAsia="ar-SA"/>
              </w:rPr>
            </w:pPr>
            <w:r w:rsidRPr="003500E4">
              <w:rPr>
                <w:rFonts w:ascii="Times New Roman" w:hAnsi="Times New Roman"/>
                <w:lang w:eastAsia="ar-SA"/>
              </w:rPr>
              <w:t>Практические работы</w:t>
            </w:r>
          </w:p>
        </w:tc>
      </w:tr>
    </w:tbl>
    <w:p w:rsidR="00E540DE" w:rsidRPr="00D12155" w:rsidRDefault="00E540DE" w:rsidP="00E54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840"/>
      </w:tblGrid>
      <w:tr w:rsidR="0087151A" w:rsidRPr="003E2D9F" w:rsidTr="001A6F37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51A" w:rsidRPr="003E2D9F" w:rsidRDefault="0087151A" w:rsidP="003E2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E2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87151A" w:rsidRPr="003E2D9F" w:rsidRDefault="0087151A" w:rsidP="003E2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E2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51A" w:rsidRPr="003E2D9F" w:rsidRDefault="0087151A" w:rsidP="003E2D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E2D9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7151A" w:rsidRPr="003E2D9F" w:rsidRDefault="0087151A" w:rsidP="003E2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E2D9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3801A0" w:rsidRPr="002A53C6" w:rsidTr="003801A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Правильность и глубина понимания значимости  будущей профессии; - </w:t>
            </w:r>
          </w:p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- демонстрация постоянного интереса к выбранной профессии через творческую реализацию полученных профессиональных умений  на практике;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практике.</w:t>
            </w:r>
          </w:p>
        </w:tc>
      </w:tr>
      <w:tr w:rsidR="003801A0" w:rsidRPr="002A53C6" w:rsidTr="003801A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 xml:space="preserve">ОК 2. Организовывать собственную деятельность, определять методы решения профессиональных задач, оценивать их эффективность и </w:t>
            </w:r>
            <w:r w:rsidRPr="0038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рациональность планирования и организации профессиональной деятельности в ходе прохождения различных этапов практики;</w:t>
            </w:r>
          </w:p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 xml:space="preserve">- обоснованность выбранных  </w:t>
            </w:r>
            <w:r w:rsidRPr="0038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методов  и способов решения  задач в области профессиональной деятельности, демонстрация способности оценки их эффективности и качества;</w:t>
            </w:r>
          </w:p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- своевременность сдачи отчета по практике.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отчета по практике на основании отзыва руководителя по практике от предприятия.</w:t>
            </w:r>
          </w:p>
        </w:tc>
      </w:tr>
      <w:tr w:rsidR="003801A0" w:rsidRPr="002A53C6" w:rsidTr="003801A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 Оценивать риски и принимать решения в нестандартных ситуациях.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- точность и быстрота оценки ситуации и принятия правильного решения при выполнении  профессиональных задач;</w:t>
            </w:r>
          </w:p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- способность нести ответственность за принятые решения.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практике.</w:t>
            </w:r>
          </w:p>
        </w:tc>
      </w:tr>
      <w:tr w:rsidR="003801A0" w:rsidRPr="002A53C6" w:rsidTr="003801A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- результативность  поиска необходимой информации;</w:t>
            </w:r>
          </w:p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- демонстрация умения использовать Интернет-источники в  подборе ассортимента декоративных растений, поиске необходимых строительных и посадочных материалов на рынке товаров.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Экспертная оценка  навыков работы</w:t>
            </w:r>
          </w:p>
        </w:tc>
      </w:tr>
      <w:tr w:rsidR="003801A0" w:rsidRPr="002A53C6" w:rsidTr="003801A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информационно-коммуникативные технологии для совершенствования профессиональной деятельности.</w:t>
            </w:r>
          </w:p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- правильность и обоснованность выбора информационно-коммуникационных технологий в профессиональной деятельности:</w:t>
            </w:r>
          </w:p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составлении ассортиментно-посадочных ведомостей и подборе посадочного материала;</w:t>
            </w:r>
          </w:p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выполнении  компьютерного  проектирования;</w:t>
            </w:r>
          </w:p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оформлении отчёта по практике.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навыков  на основе отзыва руководителя практики и предоставленного отчета</w:t>
            </w:r>
          </w:p>
        </w:tc>
      </w:tr>
      <w:tr w:rsidR="003801A0" w:rsidRPr="002A53C6" w:rsidTr="003801A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rPr>
                <w:rStyle w:val="FontStyle12"/>
                <w:rFonts w:cs="Times New Roman"/>
                <w:szCs w:val="24"/>
              </w:rPr>
            </w:pPr>
            <w:r w:rsidRPr="003801A0">
              <w:rPr>
                <w:rStyle w:val="FontStyle12"/>
                <w:rFonts w:cs="Times New Roman"/>
                <w:szCs w:val="24"/>
              </w:rPr>
              <w:t>- готовность  к самоанализу и коррекции результатов собственного уча стия в коллективных мероприятиях;</w:t>
            </w:r>
          </w:p>
          <w:p w:rsidR="003801A0" w:rsidRPr="003801A0" w:rsidRDefault="003801A0" w:rsidP="0038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Style w:val="FontStyle12"/>
                <w:rFonts w:cs="Times New Roman"/>
                <w:szCs w:val="24"/>
              </w:rPr>
              <w:t>- умение плодотворно взаимодействовать с коллегами, руководством, социальными партнерами, потребителями.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основе характеристики предоставленной с места прохождения практики.</w:t>
            </w:r>
          </w:p>
        </w:tc>
      </w:tr>
      <w:tr w:rsidR="003801A0" w:rsidRPr="002A53C6" w:rsidTr="003801A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ОК 7. Ставить цели, мотивировать деятельность обучающихся, организовывать и контролировать их работу, с принятием на себя ответственности за качество образовательного процесса.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демонстрация ответственного отношения к результатам выполнения своих профессиональных обязанностей, </w:t>
            </w:r>
          </w:p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 xml:space="preserve">- готовность взять на себя  ответственность за работу подчиненных, за результат </w:t>
            </w:r>
            <w:r w:rsidRPr="0038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заданий.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Экспертная оценка на основе характеристики с места прохождения практики.</w:t>
            </w:r>
          </w:p>
        </w:tc>
      </w:tr>
      <w:tr w:rsidR="003801A0" w:rsidRPr="002A53C6" w:rsidTr="003801A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эффективность планирования и организации самостоятельных занятий при изучении профессионального модуля:</w:t>
            </w:r>
          </w:p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- аргументированность и обоснованность определения этапов содержания работы  и реализация самообразования.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основе характеристики и отзыва руководителя с места прохождения практики.</w:t>
            </w:r>
          </w:p>
        </w:tc>
      </w:tr>
      <w:tr w:rsidR="003801A0" w:rsidRPr="002A53C6" w:rsidTr="003801A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ОК 9.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Адаптация к изменяющимся технологиям в  профессиональной деятельности;</w:t>
            </w:r>
          </w:p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-проявление интереса к инновациям в профессиональной области.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Накопительная оценка на основе дневника о прохождении практики и производственной характеристики студента.</w:t>
            </w:r>
          </w:p>
        </w:tc>
      </w:tr>
      <w:tr w:rsidR="003801A0" w:rsidRPr="002A53C6" w:rsidTr="003801A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ОК 10. Осуществлять профилактику травматизма, обеспечивать охрану жизни и здоровья обучающихся.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- изучение правовых норм и их соблюдение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основе характеристики предоставленной с места прохождения практики.</w:t>
            </w:r>
          </w:p>
        </w:tc>
      </w:tr>
      <w:tr w:rsidR="003801A0" w:rsidRPr="002A53C6" w:rsidTr="003801A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ОК 11. Строить профессиональную деятельность с соблюдением  правовых норм ее регулирования.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- свободное использование полученных знаний при выполнении  поставленных задач</w:t>
            </w:r>
          </w:p>
        </w:tc>
        <w:tc>
          <w:tcPr>
            <w:tcW w:w="2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01A0" w:rsidRPr="003801A0" w:rsidRDefault="003801A0" w:rsidP="00380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A0">
              <w:rPr>
                <w:rFonts w:ascii="Times New Roman" w:hAnsi="Times New Roman" w:cs="Times New Roman"/>
                <w:sz w:val="24"/>
                <w:szCs w:val="24"/>
              </w:rPr>
              <w:t>Накопительная оценка на основе дневника о прохождении практики и производственной характеристики студента.</w:t>
            </w:r>
          </w:p>
        </w:tc>
      </w:tr>
    </w:tbl>
    <w:p w:rsidR="00E540DE" w:rsidRPr="00D12155" w:rsidRDefault="00E540DE" w:rsidP="00E540DE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B2715" w:rsidRDefault="004B2715" w:rsidP="004B2715">
      <w:pPr>
        <w:tabs>
          <w:tab w:val="left" w:pos="176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540DE" w:rsidRPr="00A5595D" w:rsidRDefault="00E540DE" w:rsidP="003E2D9F">
      <w:pPr>
        <w:pStyle w:val="aff2"/>
        <w:numPr>
          <w:ilvl w:val="0"/>
          <w:numId w:val="5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b/>
          <w:sz w:val="24"/>
          <w:szCs w:val="24"/>
        </w:rPr>
      </w:pPr>
      <w:r w:rsidRPr="00A5595D">
        <w:rPr>
          <w:rFonts w:ascii="Times New Roman" w:hAnsi="Times New Roman"/>
          <w:sz w:val="24"/>
          <w:szCs w:val="24"/>
        </w:rPr>
        <w:br w:type="page"/>
      </w:r>
      <w:r w:rsidRPr="00A5595D"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:rsidR="00E540DE" w:rsidRPr="00D12155" w:rsidRDefault="00E540DE" w:rsidP="003E2D9F">
      <w:pPr>
        <w:jc w:val="right"/>
        <w:rPr>
          <w:rFonts w:ascii="Times New Roman" w:hAnsi="Times New Roman" w:cs="Times New Roman"/>
          <w:sz w:val="24"/>
          <w:szCs w:val="24"/>
        </w:rPr>
      </w:pPr>
      <w:r w:rsidRPr="00D12155">
        <w:rPr>
          <w:rFonts w:ascii="Times New Roman" w:hAnsi="Times New Roman" w:cs="Times New Roman"/>
          <w:sz w:val="24"/>
          <w:szCs w:val="24"/>
        </w:rPr>
        <w:t>обязательное</w:t>
      </w:r>
    </w:p>
    <w:p w:rsidR="00E540DE" w:rsidRPr="00D12155" w:rsidRDefault="00E540DE" w:rsidP="00E540DE">
      <w:pPr>
        <w:ind w:left="36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D121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КОНКРЕТИЗАЦИЯ </w:t>
      </w:r>
      <w:r w:rsidRPr="00D12155">
        <w:rPr>
          <w:rFonts w:ascii="Times New Roman" w:hAnsi="Times New Roman" w:cs="Times New Roman"/>
          <w:b/>
          <w:spacing w:val="-6"/>
          <w:sz w:val="24"/>
          <w:szCs w:val="24"/>
        </w:rPr>
        <w:t>РЕЗУЛЬТАТОВ ОСВОЕНИЯ ПМ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536"/>
        <w:gridCol w:w="992"/>
      </w:tblGrid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6C2EA6" w:rsidP="00A5595D">
            <w:pPr>
              <w:pStyle w:val="32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5</w:t>
            </w:r>
            <w:r w:rsidR="00E540DE"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.1. Производить первичную обработку, нарезку и формовку традиционных видов овощей и плодов, подготовку пряностей и приправ.</w:t>
            </w:r>
          </w:p>
          <w:p w:rsidR="00E540DE" w:rsidRPr="00D12155" w:rsidRDefault="006C2EA6" w:rsidP="00A5595D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5</w:t>
            </w:r>
            <w:r w:rsidR="00E540DE"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.2. Готовить и оформлять основные и простые блюда и гарниры из традиционных видов овощей и грибов.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E540DE" w:rsidRPr="00D12155" w:rsidRDefault="00E540DE" w:rsidP="00A55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</w:p>
          <w:p w:rsidR="0022239B" w:rsidRPr="0022239B" w:rsidRDefault="0022239B" w:rsidP="0022239B">
            <w:pPr>
              <w:pStyle w:val="s16"/>
              <w:spacing w:before="0" w:beforeAutospacing="0" w:after="0" w:afterAutospacing="0"/>
            </w:pPr>
            <w:r>
              <w:rPr>
                <w:sz w:val="28"/>
                <w:szCs w:val="28"/>
              </w:rPr>
              <w:t>-</w:t>
            </w:r>
            <w:r w:rsidRPr="0022239B">
              <w:t>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</w:t>
            </w:r>
          </w:p>
          <w:p w:rsidR="0022239B" w:rsidRPr="0022239B" w:rsidRDefault="0022239B" w:rsidP="0022239B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Уборка рабочих мест сотрудников основного производства организации питания по заданию повара</w:t>
            </w:r>
          </w:p>
          <w:p w:rsidR="0022239B" w:rsidRPr="0022239B" w:rsidRDefault="0022239B" w:rsidP="0022239B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Проверка технологического оборудования, производственного инвентаря, инструмента, весоизмерительных приборов основного производства организации питания по заданию повара</w:t>
            </w:r>
          </w:p>
          <w:p w:rsidR="0022239B" w:rsidRPr="0022239B" w:rsidRDefault="0022239B" w:rsidP="0022239B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Упаковка и складирование по заданию повара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</w:t>
            </w:r>
          </w:p>
          <w:p w:rsidR="0022239B" w:rsidRPr="0022239B" w:rsidRDefault="0022239B" w:rsidP="0022239B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Подготовка по заданию повара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</w:t>
            </w:r>
          </w:p>
          <w:p w:rsidR="00E540DE" w:rsidRDefault="0022239B" w:rsidP="0022239B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Обработка, нарезка и формовка овощей и грибов по заданию повара</w:t>
            </w:r>
          </w:p>
          <w:p w:rsidR="00BE2C31" w:rsidRPr="0022239B" w:rsidRDefault="00BE2C31" w:rsidP="00BE2C31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 xml:space="preserve"> Приготовление и оформление блюд из овощей и грибов</w:t>
            </w:r>
          </w:p>
          <w:p w:rsidR="00BE2C31" w:rsidRPr="00D12155" w:rsidRDefault="00BE2C31" w:rsidP="0022239B">
            <w:pPr>
              <w:pStyle w:val="s16"/>
              <w:spacing w:before="0" w:beforeAutospacing="0" w:after="0" w:afterAutospacing="0"/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на практике: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блюд из овощей и грибов.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44181" w:rsidRPr="004C1EBF" w:rsidRDefault="004C1EBF" w:rsidP="004C1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44181" w:rsidRPr="004C1EBF">
              <w:rPr>
                <w:rFonts w:ascii="Times New Roman" w:hAnsi="Times New Roman"/>
                <w:sz w:val="24"/>
                <w:szCs w:val="24"/>
              </w:rPr>
              <w:t>Производить работы по подготовке рабочего места и технологического оборудования, производственного инвентаря, инструмента, весоизмерительных приборов, используемых при приготовлении блюд, напитков и кулинарных изделий</w:t>
            </w:r>
          </w:p>
          <w:p w:rsidR="00044181" w:rsidRPr="004C1EBF" w:rsidRDefault="004C1EBF" w:rsidP="004C1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44181" w:rsidRPr="004C1EBF">
              <w:rPr>
                <w:rFonts w:ascii="Times New Roman" w:hAnsi="Times New Roman"/>
                <w:sz w:val="24"/>
                <w:szCs w:val="24"/>
              </w:rPr>
              <w:t>Соблюдать стандарты чистоты на рабочем месте основного производства организации питания</w:t>
            </w:r>
          </w:p>
          <w:p w:rsidR="00E540DE" w:rsidRPr="00D12155" w:rsidRDefault="004C1EBF" w:rsidP="00522F9B">
            <w:pPr>
              <w:pStyle w:val="s16"/>
              <w:spacing w:before="0" w:beforeAutospacing="0" w:after="0" w:afterAutospacing="0"/>
            </w:pPr>
            <w:r>
              <w:t>-</w:t>
            </w:r>
            <w:r w:rsidR="00044181" w:rsidRPr="00044181">
              <w:t xml:space="preserve">Применять регламенты, стандарты и нормативно-техническую документацию, используемую при производстве блюд, </w:t>
            </w:r>
            <w:r w:rsidR="00044181" w:rsidRPr="00044181">
              <w:lastRenderedPageBreak/>
              <w:t>напитков и кулинарных изделий</w:t>
            </w:r>
            <w:r w:rsidR="00044181" w:rsidRPr="00044181">
              <w:rPr>
                <w:b/>
                <w:bCs/>
                <w:color w:val="000000"/>
              </w:rPr>
              <w:br/>
            </w:r>
            <w:r w:rsidR="00044181" w:rsidRPr="00044181">
              <w:t>-Готовить блюда, напитки и кулинарные изделия по технологическим картам под руководством повара</w:t>
            </w: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Тематика лабораторных/практических работ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 гарниров из вареных овощей.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 гарниров из припущенных овощей.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тушеных овощей.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 гарниров из жареных овощей.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запеченных овощей.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2E6639" w:rsidRPr="002E6639" w:rsidRDefault="00E540DE" w:rsidP="002E66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="002E6639" w:rsidRPr="00E76440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 контроля организации деятельности сотрудников организаций питания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Методы управления, делопроизводства и подготовки отчетности организаций питания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Технологии маркетинговых исследований в организациях питания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Рецептуры и технологии приготовления кондитерской и шоколадной продукции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кондитерской и шоколадной продукции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Назначение, правила использования применяемого технологического оборудования, производственного инвентаря, инструмента, весоизмерительных приборов, посуды, используемой в кондитерском цехе, и правила ухода за ними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тем, включенных в МДК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Блюда и гарниры из овощей и грибов.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E540DE" w:rsidP="00A55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занятий, учебной литературы (по вопросам параграфам, главам учебных пособий).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Составление кроссворда по темам.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технологических и калькуляционных карт.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CD1907" w:rsidRDefault="00454878" w:rsidP="00454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878">
              <w:rPr>
                <w:rFonts w:ascii="Times New Roman" w:hAnsi="Times New Roman" w:cs="Times New Roman"/>
                <w:sz w:val="24"/>
                <w:szCs w:val="24"/>
              </w:rPr>
              <w:t>ПК 5.3</w:t>
            </w:r>
            <w:r w:rsidRPr="00454878">
              <w:rPr>
                <w:rFonts w:ascii="Times New Roman" w:hAnsi="Times New Roman" w:cs="Times New Roman"/>
                <w:sz w:val="24"/>
                <w:szCs w:val="24"/>
              </w:rPr>
              <w:tab/>
              <w:t>Производить подготовку зерновых продуктов, жиров, сахара, муки, яиц, молока для приготовления блюд и гарниров.</w:t>
            </w:r>
          </w:p>
          <w:p w:rsidR="00454878" w:rsidRDefault="00454878" w:rsidP="00454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878">
              <w:rPr>
                <w:rFonts w:ascii="Times New Roman" w:hAnsi="Times New Roman" w:cs="Times New Roman"/>
                <w:sz w:val="24"/>
                <w:szCs w:val="24"/>
              </w:rPr>
              <w:t>ПК 5.4</w:t>
            </w:r>
            <w:r w:rsidRPr="0045487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Готовить и оформлять каши и гарниры из круп и риса, прост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блюда из бобовых и кукурузы.</w:t>
            </w:r>
          </w:p>
          <w:p w:rsidR="00454878" w:rsidRPr="00454878" w:rsidRDefault="00454878" w:rsidP="00454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878">
              <w:rPr>
                <w:rFonts w:ascii="Times New Roman" w:hAnsi="Times New Roman" w:cs="Times New Roman"/>
                <w:sz w:val="24"/>
                <w:szCs w:val="24"/>
              </w:rPr>
              <w:t>ПК 5.5</w:t>
            </w:r>
            <w:r w:rsidRPr="0045487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Готовить и оформлять простые блюда и гарниры из макаронных изделий.</w:t>
            </w:r>
          </w:p>
          <w:p w:rsidR="00454878" w:rsidRPr="00454878" w:rsidRDefault="00454878" w:rsidP="00454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878">
              <w:rPr>
                <w:rFonts w:ascii="Times New Roman" w:hAnsi="Times New Roman" w:cs="Times New Roman"/>
                <w:sz w:val="24"/>
                <w:szCs w:val="24"/>
              </w:rPr>
              <w:t>ПК 5.6</w:t>
            </w:r>
            <w:r w:rsidRPr="0045487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Готовить и оформлять простые блюда из яиц и творога.</w:t>
            </w:r>
          </w:p>
          <w:p w:rsidR="00E540DE" w:rsidRPr="00D12155" w:rsidRDefault="00454878" w:rsidP="00454878">
            <w:pPr>
              <w:pStyle w:val="32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878">
              <w:rPr>
                <w:rFonts w:ascii="Times New Roman" w:hAnsi="Times New Roman" w:cs="Times New Roman"/>
                <w:sz w:val="24"/>
                <w:szCs w:val="24"/>
              </w:rPr>
              <w:t>ПК 5.7</w:t>
            </w:r>
            <w:r w:rsidRPr="0045487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Готовить и оформлять простые мучные блюда из теста с фаршем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</w:p>
          <w:p w:rsidR="00402923" w:rsidRPr="0022239B" w:rsidRDefault="00402923" w:rsidP="00402923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блюд и гарниров из овощей, бобовых и кукурузы по заданию повара</w:t>
            </w:r>
          </w:p>
          <w:p w:rsidR="00402923" w:rsidRPr="0022239B" w:rsidRDefault="00402923" w:rsidP="00402923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каш и гарниров из круп по заданию повара</w:t>
            </w:r>
          </w:p>
          <w:p w:rsidR="00402923" w:rsidRPr="0022239B" w:rsidRDefault="00402923" w:rsidP="00402923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блюд из яиц по заданию повара</w:t>
            </w:r>
          </w:p>
          <w:p w:rsidR="00402923" w:rsidRPr="0022239B" w:rsidRDefault="00402923" w:rsidP="00402923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 xml:space="preserve">Приготовление блюд из творога по заданию </w:t>
            </w:r>
            <w:r w:rsidRPr="0022239B">
              <w:lastRenderedPageBreak/>
              <w:t>повара</w:t>
            </w:r>
          </w:p>
          <w:p w:rsidR="00402923" w:rsidRPr="0022239B" w:rsidRDefault="00402923" w:rsidP="00402923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блюд и гарниров из макаронных изделий по заданию повара</w:t>
            </w:r>
          </w:p>
          <w:p w:rsidR="00E540DE" w:rsidRDefault="00E15919" w:rsidP="00C3322A">
            <w:pPr>
              <w:pStyle w:val="s16"/>
              <w:spacing w:before="0" w:beforeAutospacing="0" w:after="0" w:afterAutospacing="0"/>
            </w:pPr>
            <w:r>
              <w:t>-</w:t>
            </w:r>
            <w:r w:rsidR="00402923" w:rsidRPr="0022239B">
              <w:t>Приготовление мучных блюд, выпечных изделий из теста с фаршами, пиццы, по заданию повара</w:t>
            </w:r>
          </w:p>
          <w:p w:rsidR="00BE2C31" w:rsidRPr="0022239B" w:rsidRDefault="00BE2C31" w:rsidP="00BE2C31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и оформление блюд из творога, сыра, макаронных изделий</w:t>
            </w:r>
          </w:p>
          <w:p w:rsidR="00BE2C31" w:rsidRPr="0022239B" w:rsidRDefault="00BE2C31" w:rsidP="00BE2C31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и оформление мучных блюд из разных видов муки и изделий из теста разнообразного ассортимента</w:t>
            </w:r>
          </w:p>
          <w:p w:rsidR="00BE2C31" w:rsidRPr="00D12155" w:rsidRDefault="00BE2C31" w:rsidP="00C3322A">
            <w:pPr>
              <w:pStyle w:val="s16"/>
              <w:spacing w:before="0" w:beforeAutospacing="0" w:after="0" w:afterAutospacing="0"/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Виды работ на практике: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макарон сливным и </w:t>
            </w:r>
            <w:r w:rsidR="00402923" w:rsidRPr="00D12155">
              <w:rPr>
                <w:rFonts w:ascii="Times New Roman" w:hAnsi="Times New Roman"/>
                <w:bCs/>
                <w:sz w:val="24"/>
                <w:szCs w:val="24"/>
              </w:rPr>
              <w:t>без сливного способа</w:t>
            </w: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гарниров из макаронных изделий.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блюд из круп.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блюд из творога, </w:t>
            </w: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оформление и подачи.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бобовых изделий.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Соблюдать правила сочетаемости основных продуктов и сырья при приготовлении блюд, напитков и кулинарных изделий</w:t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Отпускать готовые блюда, напитки и кулинарные изделия с раздачи/ прилавка и на вынос с учетом требований к безопасности готовой продукции</w:t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Соблюдать санитарно-гигиенические требования и требования охраны труда</w:t>
            </w:r>
          </w:p>
          <w:p w:rsidR="00E540DE" w:rsidRPr="00D12155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Аккуратно обращаться с сырьем в процессе приготовления блюд, напитков и кулинарных изделий и экономно расходовать его</w:t>
            </w: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Тематика лабораторных/практических работ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круп.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бобовых.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макаронных изделий.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</w:rPr>
              <w:t>Приготовление блюд из яиц.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творога, теста.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2E6639" w:rsidRPr="002E6639" w:rsidRDefault="00E540DE" w:rsidP="002E66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2E6639" w:rsidRPr="00E76440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производственной санитарии и пожарной безопасности в организациях питания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Методы планирования, организации, стимулирования и контроля деятельности подчиненных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Технологии обучения на рабочих местах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Требования трудовой дисциплины, охраны здоровья, санитарии и гигиены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Современные технологии организации кондитерского производства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Требования к безопасности пищевых продуктов, используемых в кондитерском производстве, условия их хранения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Методы планирования, организации, стимулирования и контроля деятельности подчиненных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Теория межличностного и делового общения, переговоров, конфликтологии малой группы</w:t>
            </w:r>
          </w:p>
          <w:p w:rsidR="00E540DE" w:rsidRPr="00D12155" w:rsidRDefault="00E540DE" w:rsidP="00522F9B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тем, включенных в МДК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Блюда и гарниры из овощей, грибов, круп, бобовых и макаронных изделий, яиц, творога.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E540DE" w:rsidP="00A55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 лабораторным и практическим работам с использованием методических </w:t>
            </w: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рекомендаций преподавателя, оформление лабораторно-практических работ, отчетов и подготовка к их защите.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занятий, учебной литературы (по вопросам параграфам, главам учебных пособий).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Составление кроссворда по темам.</w:t>
            </w:r>
          </w:p>
          <w:p w:rsidR="00E540DE" w:rsidRPr="00D12155" w:rsidRDefault="00E540DE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технологических и калькуляционных карт.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CD1907" w:rsidRPr="00CD1907" w:rsidRDefault="00CD1907" w:rsidP="00CD19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D1907">
              <w:rPr>
                <w:rFonts w:ascii="Times New Roman" w:hAnsi="Times New Roman" w:cs="Times New Roman"/>
              </w:rPr>
              <w:lastRenderedPageBreak/>
              <w:t>ПК 5.8</w:t>
            </w:r>
            <w:r w:rsidRPr="00CD1907">
              <w:rPr>
                <w:rFonts w:ascii="Times New Roman" w:hAnsi="Times New Roman" w:cs="Times New Roman"/>
              </w:rPr>
              <w:tab/>
              <w:t>Готовить бульоны и отвары.</w:t>
            </w:r>
          </w:p>
          <w:p w:rsidR="00CD1907" w:rsidRPr="00CD1907" w:rsidRDefault="00CD1907" w:rsidP="00CD19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D1907">
              <w:rPr>
                <w:rFonts w:ascii="Times New Roman" w:hAnsi="Times New Roman" w:cs="Times New Roman"/>
              </w:rPr>
              <w:t>ПК 5.9</w:t>
            </w:r>
            <w:r w:rsidRPr="00CD1907">
              <w:rPr>
                <w:rFonts w:ascii="Times New Roman" w:hAnsi="Times New Roman" w:cs="Times New Roman"/>
              </w:rPr>
              <w:tab/>
              <w:t>Готовить простые супы.</w:t>
            </w:r>
          </w:p>
          <w:p w:rsidR="00CD1907" w:rsidRPr="00CD1907" w:rsidRDefault="00CD1907" w:rsidP="00CD190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5.10</w:t>
            </w:r>
            <w:r w:rsidRPr="00CD1907">
              <w:rPr>
                <w:rFonts w:ascii="Times New Roman" w:hAnsi="Times New Roman" w:cs="Times New Roman"/>
              </w:rPr>
              <w:t>Готовить отдельные компоненты для соусов и соусные полуфабрикаты.</w:t>
            </w:r>
          </w:p>
          <w:p w:rsidR="00E540DE" w:rsidRPr="00CD1907" w:rsidRDefault="00CD1907" w:rsidP="00CD190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5.11</w:t>
            </w:r>
            <w:r w:rsidRPr="00CD1907">
              <w:rPr>
                <w:rFonts w:ascii="Times New Roman" w:hAnsi="Times New Roman" w:cs="Times New Roman"/>
              </w:rPr>
              <w:t>Готовить пр</w:t>
            </w:r>
            <w:r>
              <w:rPr>
                <w:rFonts w:ascii="Times New Roman" w:hAnsi="Times New Roman" w:cs="Times New Roman"/>
              </w:rPr>
              <w:t>остые холодные и горячие соусы.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</w:p>
          <w:p w:rsidR="00D469BA" w:rsidRPr="0022239B" w:rsidRDefault="00D469BA" w:rsidP="00D469BA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и оформление супов, бульонов и отваров по заданию повара</w:t>
            </w:r>
          </w:p>
          <w:p w:rsidR="00D469BA" w:rsidRPr="0022239B" w:rsidRDefault="00D469BA" w:rsidP="00D469BA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холодных и горячих соусов, отдельных компонентов для соусов и соусных полуфабрикатов по заданию повара</w:t>
            </w:r>
          </w:p>
          <w:p w:rsidR="00D469BA" w:rsidRPr="0022239B" w:rsidRDefault="00D469BA" w:rsidP="00D469BA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Процеживание, протирание, замешивание, измельчение, фарширование, начинка продукции по заданию повара</w:t>
            </w:r>
          </w:p>
          <w:p w:rsidR="00E540DE" w:rsidRDefault="00D469BA" w:rsidP="00D469BA">
            <w:pPr>
              <w:pStyle w:val="s16"/>
              <w:spacing w:before="0" w:beforeAutospacing="0" w:after="0" w:afterAutospacing="0"/>
              <w:rPr>
                <w:b/>
              </w:rPr>
            </w:pPr>
            <w:r>
              <w:t>-</w:t>
            </w:r>
            <w:r w:rsidRPr="0022239B">
              <w:t>Порционирование (комплектация), раздача блюд, напитков и кулинарных изделий по заданию повара</w:t>
            </w:r>
          </w:p>
          <w:p w:rsidR="00D469BA" w:rsidRPr="0022239B" w:rsidRDefault="00D469BA" w:rsidP="00D469BA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и оформление супов, отваров и бульонов</w:t>
            </w:r>
          </w:p>
          <w:p w:rsidR="00D469BA" w:rsidRPr="0022239B" w:rsidRDefault="00D469BA" w:rsidP="00D469BA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и оформление горячих и холодных соусов</w:t>
            </w:r>
          </w:p>
          <w:p w:rsidR="00D469BA" w:rsidRPr="00D469BA" w:rsidRDefault="00D469BA" w:rsidP="00D469BA">
            <w:pPr>
              <w:pStyle w:val="s16"/>
              <w:spacing w:before="0" w:beforeAutospacing="0" w:after="0" w:afterAutospacing="0"/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на практике: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первых блюд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Производить расчеты с потребителями с использованием различных форм наличной и безналичной оплаты</w:t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Эстетично и безопасно упаковывать готовые блюда, напитки и кулинарные изделия на вынос</w:t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Изменять ассортимент блюд, напитков и кулинарных изделий в зависимости от изменения спроса</w:t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Производить анализ и оценку потребности основного производства организации питания в материальных ресурсах и персонале</w:t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Оценивать наличие сырья и материалов для приготовления блюд, напитков и кулинарных изделий и прогнозировать потребность в них в соответствии с имеющимися условиями хранения</w:t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Организовывать обучение помощников повара на рабочих местах технологиям приготовления блюд, напитков и кулинарных изделий</w:t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 xml:space="preserve">Осуществлять контроль выполнения помощниками повара заданий по изготовлению блюд, напитков и кулинарных изделий </w:t>
            </w:r>
            <w:r w:rsidRPr="00044181">
              <w:lastRenderedPageBreak/>
              <w:t>стандартного ассортимента</w:t>
            </w:r>
            <w:r>
              <w:rPr>
                <w:b/>
                <w:bCs/>
                <w:color w:val="000000"/>
              </w:rPr>
              <w:br/>
              <w:t>-</w:t>
            </w:r>
            <w:r w:rsidRPr="00044181">
              <w:t>Изготовлять блюда, напитки и кулинарные изделия по технологическим картам, фирменным рецептам, а также рецептам национальных кухонь</w:t>
            </w:r>
          </w:p>
          <w:p w:rsidR="004C1EBF" w:rsidRPr="00044181" w:rsidRDefault="004C1EBF" w:rsidP="004C1EBF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      </w:r>
          </w:p>
          <w:p w:rsidR="004C1EBF" w:rsidRPr="00044181" w:rsidRDefault="002E6B3A" w:rsidP="002E6B3A">
            <w:pPr>
              <w:pStyle w:val="s16"/>
              <w:spacing w:before="0" w:beforeAutospacing="0" w:after="0" w:afterAutospacing="0"/>
            </w:pPr>
            <w:r>
              <w:t>-</w:t>
            </w:r>
            <w:r w:rsidR="004C1EBF" w:rsidRPr="00044181">
              <w:t>Творчески оформлять блюда, напитки и кулинарные изделия, используя подходящие для этого отделочные полуфабрикаты и украшения</w:t>
            </w:r>
          </w:p>
          <w:p w:rsidR="004C1EBF" w:rsidRPr="00044181" w:rsidRDefault="002E6B3A" w:rsidP="002E6B3A">
            <w:pPr>
              <w:pStyle w:val="s16"/>
              <w:spacing w:before="0" w:beforeAutospacing="0" w:after="0" w:afterAutospacing="0"/>
            </w:pPr>
            <w:r>
              <w:t>-</w:t>
            </w:r>
            <w:r w:rsidR="004C1EBF" w:rsidRPr="00044181">
              <w:t>Готовить и презентовать блюда, напитки и кулинарные изделия с элементами шоу</w:t>
            </w:r>
          </w:p>
          <w:p w:rsidR="00E540DE" w:rsidRPr="002E6B3A" w:rsidRDefault="002E6B3A" w:rsidP="002E6B3A">
            <w:pPr>
              <w:pStyle w:val="s16"/>
              <w:spacing w:before="0" w:beforeAutospacing="0" w:after="0" w:afterAutospacing="0"/>
            </w:pPr>
            <w:r>
              <w:t>-</w:t>
            </w:r>
            <w:r w:rsidR="004C1EBF" w:rsidRPr="00044181">
              <w:t>Соблюдать при приготовлении блюд, напитков и кулинарных изделий требования к качеству и безопасности их приготовления</w:t>
            </w: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Тематика лабораторных/практических работ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бульона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щей.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борщей.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 рассольников.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солянок.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супов с овощами и картофельные.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 супов с макаронными изделиями.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супов с крупой.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супов с бобовыми.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молочных супов.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пюреобразных супов.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прозрачных супов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холодных супов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сладких супов.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супов из полуфабрикатов.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мясных соусов.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рыбных соусов.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грибных соусов.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сметанных соусов.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Приготовление яично-масляных соусов.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соусов на растительном масле.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соусов на уксусе.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масляных смесей.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2966B9" w:rsidRPr="002966B9" w:rsidRDefault="002966B9" w:rsidP="00296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E7644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составления меню, заявок на продукты, ведения учета и составления товарных отчетов о производстве кондитерской и шоколадной продукции</w:t>
            </w:r>
          </w:p>
          <w:p w:rsidR="002966B9" w:rsidRPr="00E76440" w:rsidRDefault="002966B9" w:rsidP="002966B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Способы сокращения потерь и сохранения питательной ценности пищевых продуктов, используемых при производстве кондитерской и шоколадной продукции, при их тепловой обработке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тем, включенных в МДК </w:t>
            </w:r>
          </w:p>
          <w:p w:rsidR="00E540DE" w:rsidRPr="006C2EA6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EA6">
              <w:rPr>
                <w:rFonts w:ascii="Times New Roman" w:hAnsi="Times New Roman" w:cs="Times New Roman"/>
                <w:sz w:val="24"/>
                <w:szCs w:val="24"/>
              </w:rPr>
              <w:t>Супы.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Соусы.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E540DE" w:rsidP="00A55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занятий, учебной литературы (по вопросам параграфам, главам учебных пособий).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Составление кроссворда по темам.</w:t>
            </w:r>
          </w:p>
          <w:p w:rsidR="00E540DE" w:rsidRPr="00D12155" w:rsidRDefault="00E540DE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технологических и калькуляционных карт.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F138CA" w:rsidP="00A5595D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5.12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. Производить обработку рыбы с костным скелетом. </w:t>
            </w:r>
          </w:p>
          <w:p w:rsidR="00E540DE" w:rsidRPr="00D12155" w:rsidRDefault="00F138CA" w:rsidP="00A5595D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5.13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. Производить приготовление или подготовку полуфабрикатов из рыбы с костным скелетом. </w:t>
            </w:r>
          </w:p>
          <w:p w:rsidR="00E540DE" w:rsidRPr="00D12155" w:rsidRDefault="00F138CA" w:rsidP="00A5595D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5.14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>. Готовить и оформлять простые блюда из рыбы с костным скелетом.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</w:p>
          <w:p w:rsidR="00D469BA" w:rsidRPr="0022239B" w:rsidRDefault="00D469BA" w:rsidP="00D469BA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 xml:space="preserve">Помощь повару в производстве сложных, фирменных и национальных видов блюд, напитков и </w:t>
            </w:r>
            <w:r w:rsidR="00187C46" w:rsidRPr="0022239B">
              <w:t>кулинарных изделий,</w:t>
            </w:r>
            <w:r w:rsidRPr="0022239B">
              <w:t xml:space="preserve"> и их презентации</w:t>
            </w:r>
          </w:p>
          <w:p w:rsidR="00D469BA" w:rsidRPr="0022239B" w:rsidRDefault="00D469BA" w:rsidP="00D469BA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Прием и оформление платежей за блюда, напитки и кулинарных изделий по заданию повара</w:t>
            </w:r>
          </w:p>
          <w:p w:rsidR="00D469BA" w:rsidRPr="0022239B" w:rsidRDefault="00D469BA" w:rsidP="00D469BA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 xml:space="preserve">Упаковка готовых блюд, напитков и кулинарных изделий на вынос по заданию </w:t>
            </w:r>
            <w:r w:rsidRPr="0022239B">
              <w:lastRenderedPageBreak/>
              <w:t>повара</w:t>
            </w:r>
          </w:p>
          <w:p w:rsidR="00D469BA" w:rsidRDefault="00D469BA" w:rsidP="00D469BA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Оценка наличия запасов сырья и полуфабрикатов, необход</w:t>
            </w:r>
            <w:r>
              <w:t>имых для приготовления блюд, нап</w:t>
            </w:r>
            <w:r w:rsidRPr="0022239B">
              <w:t>итков и кулинарных изделий</w:t>
            </w:r>
          </w:p>
          <w:p w:rsidR="00D469BA" w:rsidRPr="0022239B" w:rsidRDefault="00BE2C31" w:rsidP="00BE2C31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Приготовление и оформление блюд из рыбы, моллюсков и ракообразных</w:t>
            </w:r>
          </w:p>
          <w:p w:rsidR="00D469BA" w:rsidRPr="0022239B" w:rsidRDefault="001332D9" w:rsidP="001332D9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Контроль качества приготовления блюд, напитков и кулинарных изделий</w:t>
            </w:r>
          </w:p>
          <w:p w:rsidR="00D469BA" w:rsidRPr="0022239B" w:rsidRDefault="00D469BA" w:rsidP="00D87CA5">
            <w:pPr>
              <w:pStyle w:val="s16"/>
              <w:spacing w:before="0" w:beforeAutospacing="0" w:after="0" w:afterAutospacing="0"/>
            </w:pPr>
            <w:r w:rsidRPr="0022239B">
              <w:t>Контроль безопасности готовых блюд, напитков и кулинарных изделий</w:t>
            </w:r>
          </w:p>
          <w:p w:rsidR="00D469BA" w:rsidRPr="0022239B" w:rsidRDefault="00D87CA5" w:rsidP="00D87CA5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Презентация готовых блюд, напитков и кулинарных изделий потребителям</w:t>
            </w:r>
          </w:p>
          <w:p w:rsidR="00D469BA" w:rsidRPr="0022239B" w:rsidRDefault="00D87CA5" w:rsidP="00D87CA5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Оценка потребности в материальных и других ресурсах, необходимых для обеспечения бесперебойной работы бригады поваров</w:t>
            </w:r>
          </w:p>
          <w:p w:rsidR="00D469BA" w:rsidRPr="0022239B" w:rsidRDefault="009C38BF" w:rsidP="009C38BF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Определение потребности членов бригады поваров в обучении</w:t>
            </w:r>
          </w:p>
          <w:p w:rsidR="00D469BA" w:rsidRPr="0022239B" w:rsidRDefault="00471C13" w:rsidP="00471C13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Организация обучения поваров на рабочих местах и с отрывом от производства</w:t>
            </w:r>
          </w:p>
          <w:p w:rsidR="00D469BA" w:rsidRPr="0022239B" w:rsidRDefault="00471C13" w:rsidP="00471C13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Проведение вводного и текущего инструктажа членов бригады поваров</w:t>
            </w:r>
          </w:p>
          <w:p w:rsidR="00D469BA" w:rsidRDefault="00471C13" w:rsidP="00471C13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Распределение заданий между работниками бригады поваров в зависимости от их умений и компетенции, определение их степени ответственности</w:t>
            </w:r>
          </w:p>
          <w:p w:rsidR="00D469BA" w:rsidRPr="0022239B" w:rsidRDefault="00F80F1E" w:rsidP="00F80F1E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Приготовление блюд из рыбы и нерыбных продуктов моря по заданию повара</w:t>
            </w:r>
          </w:p>
          <w:p w:rsidR="00D469BA" w:rsidRPr="0022239B" w:rsidRDefault="00F80F1E" w:rsidP="00F80F1E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E540DE" w:rsidRPr="00D12155" w:rsidRDefault="00E540DE" w:rsidP="00F80F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Виды работ на практике: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блюд из рыбы.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2E6B3A" w:rsidRPr="00044181" w:rsidRDefault="002E6B3A" w:rsidP="002E6B3A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Оценивать качество приготовления и безопасность готовых блюд, напитков и кулинарных изделий</w:t>
            </w:r>
          </w:p>
          <w:p w:rsidR="002E6B3A" w:rsidRPr="00044181" w:rsidRDefault="002E6B3A" w:rsidP="002E6B3A">
            <w:pPr>
              <w:pStyle w:val="s16"/>
              <w:tabs>
                <w:tab w:val="right" w:pos="10204"/>
              </w:tabs>
              <w:spacing w:before="0" w:beforeAutospacing="0" w:after="0" w:afterAutospacing="0"/>
            </w:pPr>
            <w:r>
              <w:t>-</w:t>
            </w:r>
            <w:r w:rsidRPr="00044181">
              <w:t>Составлять калькуляцию на блюда, напитки и кулинарные изделия</w:t>
            </w:r>
            <w:r w:rsidRPr="00044181">
              <w:tab/>
            </w:r>
          </w:p>
          <w:p w:rsidR="002E6B3A" w:rsidRPr="00044181" w:rsidRDefault="002E6B3A" w:rsidP="002E6B3A">
            <w:pPr>
              <w:pStyle w:val="s16"/>
              <w:spacing w:before="0" w:beforeAutospacing="0" w:after="0" w:afterAutospacing="0"/>
            </w:pPr>
            <w:r>
              <w:t>-</w:t>
            </w:r>
            <w:r w:rsidRPr="00044181">
              <w:t>Кратко излагать концепции, оказавшие влияние на выбор и оформление блюд, напитков и кулинарных изделий</w:t>
            </w:r>
          </w:p>
          <w:p w:rsidR="002E6B3A" w:rsidRPr="00044181" w:rsidRDefault="00793D6B" w:rsidP="00793D6B">
            <w:pPr>
              <w:pStyle w:val="s16"/>
              <w:spacing w:before="0" w:beforeAutospacing="0" w:after="0" w:afterAutospacing="0"/>
            </w:pPr>
            <w:r>
              <w:t>-</w:t>
            </w:r>
            <w:r w:rsidR="002E6B3A" w:rsidRPr="00044181">
              <w:t>Составлять портфолио на блюда, напитки и кулинарные изделия</w:t>
            </w:r>
          </w:p>
          <w:p w:rsidR="002E6B3A" w:rsidRPr="00793D6B" w:rsidRDefault="00793D6B" w:rsidP="00793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E6B3A" w:rsidRPr="00793D6B">
              <w:rPr>
                <w:rFonts w:ascii="Times New Roman" w:hAnsi="Times New Roman"/>
                <w:sz w:val="24"/>
                <w:szCs w:val="24"/>
              </w:rPr>
              <w:t>Разрабатывать план работы бригады поваров</w:t>
            </w:r>
          </w:p>
          <w:p w:rsidR="002E6B3A" w:rsidRPr="00044181" w:rsidRDefault="00793D6B" w:rsidP="00793D6B">
            <w:pPr>
              <w:pStyle w:val="s16"/>
              <w:spacing w:before="0" w:beforeAutospacing="0" w:after="0" w:afterAutospacing="0"/>
            </w:pPr>
            <w:r>
              <w:t>-</w:t>
            </w:r>
            <w:r w:rsidR="002E6B3A" w:rsidRPr="00044181">
              <w:t>Распределять работу между членами бригады поваров и ставить задачи подчиненным</w:t>
            </w:r>
          </w:p>
          <w:p w:rsidR="002E6B3A" w:rsidRPr="00044181" w:rsidRDefault="00793D6B" w:rsidP="00793D6B">
            <w:pPr>
              <w:pStyle w:val="s16"/>
              <w:spacing w:before="0" w:beforeAutospacing="0" w:after="0" w:afterAutospacing="0"/>
            </w:pPr>
            <w:r>
              <w:t>-</w:t>
            </w:r>
            <w:r w:rsidR="002E6B3A" w:rsidRPr="00044181">
              <w:t>Обучать членов бригады на рабочих местах современным технологиям приготовления блюд, напитков и кулинарных изделий</w:t>
            </w:r>
          </w:p>
          <w:p w:rsidR="002E6B3A" w:rsidRPr="00044181" w:rsidRDefault="00793D6B" w:rsidP="00793D6B">
            <w:pPr>
              <w:pStyle w:val="s16"/>
              <w:spacing w:before="0" w:beforeAutospacing="0" w:after="0" w:afterAutospacing="0"/>
            </w:pPr>
            <w:r>
              <w:t>-</w:t>
            </w:r>
            <w:r w:rsidR="002E6B3A" w:rsidRPr="00044181">
              <w:t xml:space="preserve">Контролировать текущую деятельность членов бригады поваров и своевременно выявлять </w:t>
            </w:r>
            <w:r w:rsidR="002E6B3A" w:rsidRPr="00044181">
              <w:lastRenderedPageBreak/>
              <w:t>отклонения в их работе</w:t>
            </w:r>
          </w:p>
          <w:p w:rsidR="002E6B3A" w:rsidRPr="00044181" w:rsidRDefault="00793D6B" w:rsidP="00793D6B">
            <w:pPr>
              <w:pStyle w:val="s16"/>
              <w:spacing w:before="0" w:beforeAutospacing="0" w:after="0" w:afterAutospacing="0"/>
            </w:pPr>
            <w:r>
              <w:t>-</w:t>
            </w:r>
            <w:r w:rsidR="002E6B3A" w:rsidRPr="00044181">
              <w:t>Предупреждать факты хищений и других случаев нарушения членами бригады поваров трудовой дисциплины</w:t>
            </w:r>
          </w:p>
          <w:p w:rsidR="00E540DE" w:rsidRPr="00793D6B" w:rsidRDefault="00793D6B" w:rsidP="00793D6B">
            <w:pPr>
              <w:pStyle w:val="s16"/>
              <w:spacing w:before="0" w:beforeAutospacing="0" w:after="0" w:afterAutospacing="0"/>
            </w:pPr>
            <w:r>
              <w:t>-</w:t>
            </w:r>
            <w:r w:rsidR="002E6B3A" w:rsidRPr="00044181">
              <w:t>Готовить отчеты о работе бригады поваров</w:t>
            </w: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Тематика лабораторных/практических работ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отварной рыбы.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припущенной рыбы.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жареной рыбы.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тушеной рыбы.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запеченной рыбы.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рубленой рыбы.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</w:rPr>
              <w:t>Приготовление блюд  из нерыбного водного сырья.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2E6639" w:rsidRPr="00E76440" w:rsidRDefault="00E540DE" w:rsidP="002E6639">
            <w:pPr>
              <w:pStyle w:val="s16"/>
              <w:spacing w:before="0" w:beforeAutospacing="0" w:after="0" w:afterAutospacing="0"/>
            </w:pPr>
            <w:r w:rsidRPr="00D12155">
              <w:rPr>
                <w:b/>
              </w:rPr>
              <w:lastRenderedPageBreak/>
              <w:t>Знать:</w:t>
            </w:r>
            <w:r w:rsidR="002E6639" w:rsidRPr="00E76440">
              <w:t xml:space="preserve"> 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Методы планирования, организации, стимулирования и контроля деятельности подчиненных организаций питания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Технологии обучения на рабочих местах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Требования трудовой дисциплины, охраны труда, санитарии и гигиены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Современные технологии приготовления блюд, напитков и кулинарных изделий разнообразного ассортимента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Требования к безопасности пищевых продуктов, условиям их хранения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Методы планирования, организации, стимулирования и контроля деятельности сотрудников организаций питания</w:t>
            </w:r>
          </w:p>
          <w:p w:rsidR="002E6639" w:rsidRPr="00E76440" w:rsidRDefault="002E6639" w:rsidP="002E663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Теория межличностного и делового общения, переговоров, конфликтологии малой группы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тем, включенных в МДК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Блюда из рыбы и нерыбного водного сырья.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E540DE" w:rsidP="00A55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занятий, учебной литературы (по вопросам параграфам, главам учебных пособий).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Составление кроссворда по темам.</w:t>
            </w:r>
          </w:p>
          <w:p w:rsidR="00E540DE" w:rsidRPr="00D12155" w:rsidRDefault="00E540DE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технологических и калькуляционных карт.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E540DE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  <w:r w:rsidR="00F138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. Производить подготовку полуфабрикатов из мяса, мясных продуктов и домашней птицы. </w:t>
            </w:r>
          </w:p>
          <w:p w:rsidR="00E540DE" w:rsidRPr="00D12155" w:rsidRDefault="00F138CA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5.16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. Производить обработку и приготовление основных полуфабрикатов из мяса, мясопродуктов и домашней птицы. </w:t>
            </w:r>
          </w:p>
          <w:p w:rsidR="00E540DE" w:rsidRPr="00D12155" w:rsidRDefault="00F138CA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5.17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. Готовить и оформлять простые блюда из мяса и мясных продуктов. </w:t>
            </w:r>
          </w:p>
          <w:p w:rsidR="00E540DE" w:rsidRPr="00D12155" w:rsidRDefault="00F138CA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5.18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>. Готовить и оформлять простые блюда из домашней птицы.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блюд из мяса и мясных продуктов, домашней птицы и дичи по заданию повара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Координация выполнения членами бригады поваров производственных заданий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Координация работы бригады поваров с деятельностью службы обслуживания и другими структурными подразделениями организации питания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 xml:space="preserve">Оценка результатов работы бригады поваров за </w:t>
            </w:r>
            <w:r w:rsidRPr="0022239B">
              <w:lastRenderedPageBreak/>
              <w:t>отчетный период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Определение и использование форм контроля, соответствующих особенностям работ по производству блюд, напитков и кулинарных изделий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Выявление отклонений от плана в работе бригады поваров и их причин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Представление отчета о результатах работы бригады поваров за отчетный период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Виды работ на практике: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блюд из мяса.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блюд из птицы.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522F9B" w:rsidRPr="00522F9B" w:rsidRDefault="00522F9B" w:rsidP="00522F9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2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готовить и оформлять блюда из овощей и грибов; блюда и гарниры из круп, бобовых и макаронных изделий, яиц, творога, теста; супы и соусы; блюда из рыбы; блюда из мяса и домашней птицы; холодные блюда и закуски; сладкие блюда и напитки; хлебобулочные, мучные и кондитерские   изделия;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Тематика лабораторных/практических работ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жареного мяса и субпродуктов.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тушеного мяса и субпродуктов.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запеченного мяса.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рубленого мяса.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блюд из мяса диких животных.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отварной птицы, дичи и кролика.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припущенной птицы, дичи и кролика.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жареной птицы, дичи и кролика.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тушеной птицы, дичи и кролика.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рубленой птицы, дичи и кролика.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A7DC3" w:rsidRPr="00EA7DC3" w:rsidRDefault="00EA7DC3" w:rsidP="00EA7D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E7644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приготовления блюд, напитков и кулинарных изделий разнообразного ассортимента</w:t>
            </w:r>
          </w:p>
          <w:p w:rsidR="00EA7DC3" w:rsidRPr="00E76440" w:rsidRDefault="00EA7DC3" w:rsidP="00EA7DC3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Правила составления меню, заявок на продукты, ведения учета и составления товарных отчетов о производстве блюд, напитков и кулинарных изделий</w:t>
            </w:r>
          </w:p>
          <w:p w:rsidR="00EA7DC3" w:rsidRPr="00E76440" w:rsidRDefault="00EA7DC3" w:rsidP="00EA7DC3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      </w:r>
          </w:p>
          <w:p w:rsidR="00EA7DC3" w:rsidRPr="00E76440" w:rsidRDefault="00EA7DC3" w:rsidP="00EA7DC3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Специфика производственной деятельности организации, технологические процессы и режимы производства блюд, напитков и кулинарных изделий</w:t>
            </w:r>
          </w:p>
          <w:p w:rsidR="00EA7DC3" w:rsidRPr="00E76440" w:rsidRDefault="00EA7DC3" w:rsidP="00EA7DC3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Способы применения ароматических веществ с целью улучшения вкусовых качеств блюд, напитков и кулинарных изделий</w:t>
            </w:r>
          </w:p>
          <w:p w:rsidR="00EA7DC3" w:rsidRPr="00E76440" w:rsidRDefault="00EA7DC3" w:rsidP="00EA7DC3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Технологии наставничества и обучения на рабочих местах</w:t>
            </w:r>
          </w:p>
          <w:p w:rsidR="00EA7DC3" w:rsidRPr="00E76440" w:rsidRDefault="00EA7DC3" w:rsidP="00EA7DC3">
            <w:pPr>
              <w:pStyle w:val="s16"/>
              <w:spacing w:before="0" w:beforeAutospacing="0" w:after="0" w:afterAutospacing="0"/>
            </w:pPr>
            <w:r>
              <w:lastRenderedPageBreak/>
              <w:t>-</w:t>
            </w:r>
            <w:r w:rsidRPr="00E76440">
              <w:t>Способы организации питания, в том числе диетического</w:t>
            </w:r>
          </w:p>
          <w:p w:rsidR="00EA7DC3" w:rsidRPr="00E76440" w:rsidRDefault="00EA7DC3" w:rsidP="00EA7DC3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Рецептура и современные технологии приготовления блюд, напитков и кулинарных изделий разнообразного ассортимента</w:t>
            </w:r>
          </w:p>
          <w:p w:rsidR="00EA7DC3" w:rsidRPr="00E76440" w:rsidRDefault="00EA7DC3" w:rsidP="00EA7DC3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      </w:r>
          </w:p>
          <w:p w:rsidR="00E540DE" w:rsidRPr="00D12155" w:rsidRDefault="00E540DE" w:rsidP="00522F9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Перечень тем, включенных в МДК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Блюда из мяса.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Блюда из сельскохозяйственной птицы, пернатой дичи и кролика.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E540DE" w:rsidP="00A55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работа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занятий, учебной литературы (по вопросам параграфам, главам учебных пособий).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Составление кроссворда по темам.</w:t>
            </w:r>
          </w:p>
          <w:p w:rsidR="00E540DE" w:rsidRPr="00D12155" w:rsidRDefault="00E540DE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технологических и калькуляционных карт.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F138CA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. Готовить бутерброды и гастрономические продукты порциями. </w:t>
            </w:r>
          </w:p>
          <w:p w:rsidR="00E540DE" w:rsidRPr="00D12155" w:rsidRDefault="00F138CA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. Готовить и оформлять салаты. </w:t>
            </w:r>
          </w:p>
          <w:p w:rsidR="00E540DE" w:rsidRPr="00D12155" w:rsidRDefault="00F138CA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5.21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>. Готовить и оформлять простые холодные закуски.</w:t>
            </w:r>
          </w:p>
          <w:p w:rsidR="00E540DE" w:rsidRPr="00D12155" w:rsidRDefault="00F138CA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5.22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>. Готовить и оформлять простые холодные блюда.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</w:p>
          <w:p w:rsidR="00D469BA" w:rsidRPr="0022239B" w:rsidRDefault="00F80F1E" w:rsidP="00F80F1E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Подготовка экзотических и редких видов овощей и грибов для приготовления блюд, напитков и кулинарных изделий</w:t>
            </w:r>
          </w:p>
          <w:p w:rsidR="00D469BA" w:rsidRPr="0022239B" w:rsidRDefault="00F80F1E" w:rsidP="00F80F1E">
            <w:pPr>
              <w:pStyle w:val="s16"/>
              <w:spacing w:before="0" w:beforeAutospacing="0" w:after="0" w:afterAutospacing="0"/>
            </w:pPr>
            <w:r>
              <w:t>-Н</w:t>
            </w:r>
            <w:r w:rsidR="00D469BA" w:rsidRPr="0022239B">
              <w:t>арезка и формовка овощей и фруктов</w:t>
            </w:r>
          </w:p>
          <w:p w:rsidR="00D469BA" w:rsidRPr="0022239B" w:rsidRDefault="00F80F1E" w:rsidP="00F80F1E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Приготовление и оформление канапе и легких закусок разнообразного ассортимента</w:t>
            </w:r>
          </w:p>
          <w:p w:rsidR="00D469BA" w:rsidRPr="0022239B" w:rsidRDefault="00F80F1E" w:rsidP="00F80F1E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Приготовление и оформление холодных и горячих закусок</w:t>
            </w:r>
          </w:p>
          <w:p w:rsidR="00D469BA" w:rsidRDefault="00F80F1E" w:rsidP="00F80F1E">
            <w:pPr>
              <w:pStyle w:val="s16"/>
              <w:spacing w:before="0" w:beforeAutospacing="0" w:after="0" w:afterAutospacing="0"/>
            </w:pPr>
            <w:r>
              <w:t>-</w:t>
            </w:r>
            <w:r w:rsidR="00D469BA" w:rsidRPr="0022239B">
              <w:t>Приготовление и оформление холодных рыбных и мясных блюда</w:t>
            </w:r>
          </w:p>
          <w:p w:rsidR="00F80F1E" w:rsidRPr="0022239B" w:rsidRDefault="00D94C0F" w:rsidP="00D94C0F">
            <w:pPr>
              <w:pStyle w:val="s16"/>
              <w:spacing w:before="0" w:beforeAutospacing="0" w:after="0" w:afterAutospacing="0"/>
            </w:pPr>
            <w:r>
              <w:t>-</w:t>
            </w:r>
            <w:r w:rsidR="00F80F1E" w:rsidRPr="0022239B">
              <w:t>Приготовление и оформление салатов, основных холодных закусок, холодных рыбных и мясных блюд по заданию повара</w:t>
            </w:r>
          </w:p>
          <w:p w:rsidR="00F80F1E" w:rsidRPr="0022239B" w:rsidRDefault="00D94C0F" w:rsidP="00D94C0F">
            <w:pPr>
              <w:pStyle w:val="s16"/>
              <w:spacing w:before="0" w:beforeAutospacing="0" w:after="0" w:afterAutospacing="0"/>
            </w:pPr>
            <w:r>
              <w:t>-</w:t>
            </w:r>
            <w:r w:rsidR="00F80F1E" w:rsidRPr="0022239B">
              <w:t>Подготовка рыбных полуфабрикатов, полуфабрикатов из мяса и домашней птицы по заданию повара</w:t>
            </w:r>
          </w:p>
          <w:p w:rsidR="00F80F1E" w:rsidRPr="0022239B" w:rsidRDefault="00D94C0F" w:rsidP="00D94C0F">
            <w:pPr>
              <w:pStyle w:val="s16"/>
              <w:spacing w:before="0" w:beforeAutospacing="0" w:after="0" w:afterAutospacing="0"/>
            </w:pPr>
            <w:r>
              <w:t>-</w:t>
            </w:r>
            <w:r w:rsidR="00F80F1E" w:rsidRPr="0022239B">
              <w:t>Приготовление бутербродов и гастрономических продуктов порциями по заданию повара</w:t>
            </w:r>
          </w:p>
          <w:p w:rsidR="00D94C0F" w:rsidRDefault="00D94C0F" w:rsidP="00D94C0F">
            <w:pPr>
              <w:pStyle w:val="s16"/>
              <w:spacing w:before="0" w:beforeAutospacing="0" w:after="0" w:afterAutospacing="0"/>
            </w:pPr>
            <w:r>
              <w:t>-</w:t>
            </w:r>
            <w:r w:rsidR="00F80F1E" w:rsidRPr="0022239B">
              <w:t>Контроль хранения и расхода продуктов, используемых при производстве блюд, напитков и кулинарных изделий</w:t>
            </w:r>
            <w:r w:rsidR="00F80F1E" w:rsidRPr="00D94C0F">
              <w:rPr>
                <w:b/>
                <w:bCs/>
                <w:color w:val="000000"/>
              </w:rPr>
              <w:br/>
            </w:r>
            <w:r w:rsidR="00F80F1E" w:rsidRPr="0022239B">
              <w:t>Разработка меню/ассортимента и рецептов блюд, напитков и кулинарных изделий</w:t>
            </w:r>
          </w:p>
          <w:p w:rsidR="00E540DE" w:rsidRPr="00D12155" w:rsidRDefault="00D94C0F" w:rsidP="005D768E">
            <w:pPr>
              <w:pStyle w:val="s16"/>
              <w:spacing w:before="0" w:beforeAutospacing="0" w:after="0" w:afterAutospacing="0"/>
            </w:pPr>
            <w:r>
              <w:t>-</w:t>
            </w:r>
            <w:r w:rsidR="00F80F1E" w:rsidRPr="0022239B">
              <w:t>Подготовка сырья и полуфабрикатов для приготовления блюд, напитков и кулинарных изделий</w:t>
            </w: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на практике: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блюд из рыбы.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блюд из мяса.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блюд из овощей.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блюд из птицы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522F9B" w:rsidRPr="00D041D1" w:rsidRDefault="00E540DE" w:rsidP="00522F9B">
            <w:pPr>
              <w:pStyle w:val="s16"/>
              <w:spacing w:before="0" w:beforeAutospacing="0" w:after="0" w:afterAutospacing="0"/>
            </w:pPr>
            <w:r w:rsidRPr="00D12155">
              <w:rPr>
                <w:lang w:eastAsia="ar-SA"/>
              </w:rPr>
              <w:lastRenderedPageBreak/>
              <w:t xml:space="preserve">- </w:t>
            </w:r>
            <w:r w:rsidR="00522F9B" w:rsidRPr="00D041D1">
              <w:rPr>
                <w:lang w:eastAsia="ar-SA"/>
              </w:rPr>
              <w:t>-</w:t>
            </w:r>
            <w:r w:rsidR="00522F9B" w:rsidRPr="00D041D1">
              <w:t>Составлять портфолио на блюда, напитки и кулинарные изделия</w:t>
            </w:r>
          </w:p>
          <w:p w:rsidR="00522F9B" w:rsidRPr="00D041D1" w:rsidRDefault="00522F9B" w:rsidP="00522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41D1">
              <w:rPr>
                <w:rFonts w:ascii="Times New Roman" w:hAnsi="Times New Roman"/>
                <w:sz w:val="24"/>
                <w:szCs w:val="24"/>
              </w:rPr>
              <w:t>-Разрабатывать план работы бригады поваров</w:t>
            </w:r>
          </w:p>
          <w:p w:rsidR="00522F9B" w:rsidRPr="00D041D1" w:rsidRDefault="00522F9B" w:rsidP="00522F9B">
            <w:pPr>
              <w:pStyle w:val="s16"/>
              <w:spacing w:before="0" w:beforeAutospacing="0" w:after="0" w:afterAutospacing="0"/>
            </w:pPr>
            <w:r w:rsidRPr="00D041D1">
              <w:t>-Распределять работу между членами бригады поваров и ставить задачи подчиненным</w:t>
            </w:r>
          </w:p>
          <w:p w:rsidR="00522F9B" w:rsidRPr="00D041D1" w:rsidRDefault="00522F9B" w:rsidP="00522F9B">
            <w:pPr>
              <w:pStyle w:val="s16"/>
              <w:spacing w:before="0" w:beforeAutospacing="0" w:after="0" w:afterAutospacing="0"/>
            </w:pPr>
            <w:r w:rsidRPr="00D041D1">
              <w:t>-Обучать членов бригады на рабочих местах современным технологиям приготовления блюд, напитков и кулинарных изделий</w:t>
            </w:r>
          </w:p>
          <w:p w:rsidR="00522F9B" w:rsidRPr="00D041D1" w:rsidRDefault="00522F9B" w:rsidP="00522F9B">
            <w:pPr>
              <w:pStyle w:val="s16"/>
              <w:spacing w:before="0" w:beforeAutospacing="0" w:after="0" w:afterAutospacing="0"/>
            </w:pPr>
            <w:r w:rsidRPr="00D041D1">
              <w:t>-Контролировать текущую деятельность членов бригады поваров и своевременно выявлять отклонения в их работе</w:t>
            </w:r>
          </w:p>
          <w:p w:rsidR="00522F9B" w:rsidRPr="00D041D1" w:rsidRDefault="00522F9B" w:rsidP="00522F9B">
            <w:pPr>
              <w:pStyle w:val="s16"/>
              <w:spacing w:before="0" w:beforeAutospacing="0" w:after="0" w:afterAutospacing="0"/>
            </w:pPr>
            <w:r w:rsidRPr="00D041D1">
              <w:t>-Предупреждать факты хищений и других случаев нарушения членами бригады поваров трудовой дисциплины</w:t>
            </w:r>
          </w:p>
          <w:p w:rsidR="00E540DE" w:rsidRPr="00D12155" w:rsidRDefault="00E540DE" w:rsidP="007808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Тематика лабораторных/практических </w:t>
            </w: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 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</w:rPr>
              <w:t>Приготовление холодных блюд и закусок.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Приготовление горячих закусок.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103609" w:rsidRPr="00E76440" w:rsidRDefault="00E540DE" w:rsidP="00103609">
            <w:pPr>
              <w:pStyle w:val="s16"/>
              <w:spacing w:before="0" w:beforeAutospacing="0" w:after="0" w:afterAutospacing="0"/>
            </w:pPr>
            <w:r w:rsidRPr="00D12155">
              <w:rPr>
                <w:b/>
              </w:rPr>
              <w:lastRenderedPageBreak/>
              <w:t>Знать:</w:t>
            </w:r>
            <w:r w:rsidR="00103609" w:rsidRPr="00E76440">
              <w:t xml:space="preserve"> Правила пользования сборниками рецептур на приготовление блюд, напитков и кулинарных изделий</w:t>
            </w:r>
          </w:p>
          <w:p w:rsidR="00103609" w:rsidRPr="00E76440" w:rsidRDefault="00103609" w:rsidP="0010360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      </w:r>
          </w:p>
          <w:p w:rsidR="00103609" w:rsidRPr="00E76440" w:rsidRDefault="00103609" w:rsidP="0010360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Пищевая ценность различных видов продуктов и сырья, используемого при приготовлении блюд, напитков и кулинарных изделий</w:t>
            </w:r>
          </w:p>
          <w:p w:rsidR="00103609" w:rsidRPr="00E76440" w:rsidRDefault="00103609" w:rsidP="0010360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Принципы и приемы презентации блюд, напитков и кулинарных изделий потребителям</w:t>
            </w:r>
          </w:p>
          <w:p w:rsidR="00103609" w:rsidRPr="00E76440" w:rsidRDefault="00103609" w:rsidP="0010360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Правила и технологии расчетов с потребителями</w:t>
            </w:r>
          </w:p>
          <w:p w:rsidR="00E540DE" w:rsidRPr="00103609" w:rsidRDefault="00103609" w:rsidP="0010360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тем, включенных в МДК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Холодные блюда и закуски.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E540DE" w:rsidP="00A55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занятий, учебной литературы (по вопросам параграфам, главам учебных пособий).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Составление кроссворда по темам.</w:t>
            </w:r>
          </w:p>
          <w:p w:rsidR="00E540DE" w:rsidRPr="00D12155" w:rsidRDefault="00E540DE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технологических и калькуляционных карт.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43050D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5.23.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и оформлять простые холодные и горячие сладкие блюда.</w:t>
            </w:r>
          </w:p>
          <w:p w:rsidR="00E540DE" w:rsidRPr="00D12155" w:rsidRDefault="0043050D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5.24.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простые горячие напитки. </w:t>
            </w:r>
          </w:p>
          <w:p w:rsidR="00E540DE" w:rsidRPr="00D12155" w:rsidRDefault="0043050D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5.25.</w:t>
            </w:r>
            <w:r w:rsidR="00E540DE"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и оформлять простые холодные напитки.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</w:p>
          <w:p w:rsidR="00C66823" w:rsidRPr="0022239B" w:rsidRDefault="00C66823" w:rsidP="00C66823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и оформление холодных и горячих десертов</w:t>
            </w:r>
          </w:p>
          <w:p w:rsidR="00C66823" w:rsidRPr="0022239B" w:rsidRDefault="00C66823" w:rsidP="00C66823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и оформление блюд здорового питания и диетических (лечебных) блюд</w:t>
            </w:r>
          </w:p>
          <w:p w:rsidR="00C66823" w:rsidRPr="0022239B" w:rsidRDefault="00C66823" w:rsidP="00C66823">
            <w:pPr>
              <w:pStyle w:val="s16"/>
              <w:spacing w:before="0" w:beforeAutospacing="0" w:after="0" w:afterAutospacing="0"/>
            </w:pPr>
            <w:r>
              <w:lastRenderedPageBreak/>
              <w:t>-</w:t>
            </w:r>
            <w:r w:rsidRPr="0022239B">
              <w:t>Контроль хранения и расхода продуктов на производстве</w:t>
            </w:r>
          </w:p>
          <w:p w:rsidR="00F80F1E" w:rsidRDefault="00F80F1E" w:rsidP="00F80F1E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горячих напитков по заданию повара</w:t>
            </w:r>
          </w:p>
          <w:p w:rsidR="00F80F1E" w:rsidRPr="0022239B" w:rsidRDefault="00F80F1E" w:rsidP="00F80F1E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Оценка наличия персонала и материальных ресурсов, необходимых для приготовления блюд, напитков и кулинарных изделий</w:t>
            </w:r>
          </w:p>
          <w:p w:rsidR="00F80F1E" w:rsidRPr="0022239B" w:rsidRDefault="00F80F1E" w:rsidP="00F80F1E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Составление заявок на сырье и полуфабрикаты, используемые при приготовлении блюд, напитков и кулинарных изделий</w:t>
            </w:r>
          </w:p>
          <w:p w:rsidR="00F80F1E" w:rsidRPr="0022239B" w:rsidRDefault="00F80F1E" w:rsidP="00F80F1E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Подготовка товарных отчетов по производству блюд, напитков и кулинарных изделий</w:t>
            </w:r>
          </w:p>
          <w:p w:rsidR="00F80F1E" w:rsidRDefault="00F80F1E" w:rsidP="00F80F1E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Контроль выполнения помощником повара заданий</w:t>
            </w:r>
          </w:p>
          <w:p w:rsidR="00D94C0F" w:rsidRPr="0022239B" w:rsidRDefault="00D94C0F" w:rsidP="00D94C0F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Приготовление холодных и горячих сладких блюд, десертов по заданию повара</w:t>
            </w:r>
          </w:p>
          <w:p w:rsidR="00F80F1E" w:rsidRPr="0022239B" w:rsidRDefault="00F80F1E" w:rsidP="00F80F1E">
            <w:pPr>
              <w:pStyle w:val="s16"/>
              <w:spacing w:before="0" w:beforeAutospacing="0" w:after="0" w:afterAutospacing="0"/>
            </w:pP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Виды работ на практике: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</w:rPr>
              <w:t>Приготовление песочного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</w:rPr>
              <w:t>Приготовление вафельного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</w:rPr>
              <w:lastRenderedPageBreak/>
              <w:t>Приготовление заварного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бисквитного теста и изделий из него.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5605DD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5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5605DD" w:rsidRPr="005605DD" w:rsidRDefault="005605DD" w:rsidP="005605DD">
            <w:pPr>
              <w:pStyle w:val="s16"/>
              <w:spacing w:before="0" w:beforeAutospacing="0" w:after="0" w:afterAutospacing="0"/>
            </w:pPr>
            <w:r w:rsidRPr="005605DD">
              <w:rPr>
                <w:lang w:eastAsia="ar-SA"/>
              </w:rPr>
              <w:t>-</w:t>
            </w:r>
            <w:r w:rsidRPr="005605DD">
              <w:t>Готовить отчеты о работе бригады поваров</w:t>
            </w:r>
          </w:p>
          <w:p w:rsidR="005605DD" w:rsidRPr="005605DD" w:rsidRDefault="005605DD" w:rsidP="00560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05DD">
              <w:rPr>
                <w:rFonts w:ascii="Times New Roman" w:hAnsi="Times New Roman" w:cs="Times New Roman"/>
                <w:sz w:val="24"/>
                <w:szCs w:val="24"/>
              </w:rPr>
              <w:t>-Разрабатывать план работы бригады поваров</w:t>
            </w:r>
          </w:p>
          <w:p w:rsidR="005605DD" w:rsidRPr="005605DD" w:rsidRDefault="005605DD" w:rsidP="005605DD">
            <w:pPr>
              <w:pStyle w:val="s16"/>
              <w:spacing w:before="0" w:beforeAutospacing="0" w:after="0" w:afterAutospacing="0"/>
            </w:pPr>
            <w:r w:rsidRPr="005605DD">
              <w:t>-Распределять работу между членами бригады и ставить задачи подчиненным</w:t>
            </w:r>
          </w:p>
          <w:p w:rsidR="005605DD" w:rsidRPr="005605DD" w:rsidRDefault="005605DD" w:rsidP="005605DD">
            <w:pPr>
              <w:pStyle w:val="s16"/>
              <w:spacing w:before="0" w:beforeAutospacing="0" w:after="0" w:afterAutospacing="0"/>
            </w:pPr>
            <w:r w:rsidRPr="005605DD">
              <w:t>-Обучать членов бригады на рабочих местах современным технологиям приготовления блюд, напитков и кулинарных изделий разнообразного ассортимента</w:t>
            </w:r>
          </w:p>
          <w:p w:rsidR="005605DD" w:rsidRPr="005605DD" w:rsidRDefault="005605DD" w:rsidP="005605DD">
            <w:pPr>
              <w:pStyle w:val="s16"/>
              <w:spacing w:before="0" w:beforeAutospacing="0" w:after="0" w:afterAutospacing="0"/>
            </w:pPr>
            <w:r w:rsidRPr="005605DD">
              <w:t>-Управлять конфликтными ситуациями, возникающими в бригаде</w:t>
            </w:r>
          </w:p>
          <w:p w:rsidR="005605DD" w:rsidRPr="005605DD" w:rsidRDefault="005605DD" w:rsidP="005605DD">
            <w:pPr>
              <w:pStyle w:val="s16"/>
              <w:spacing w:before="0" w:beforeAutospacing="0" w:after="0" w:afterAutospacing="0"/>
            </w:pPr>
            <w:r w:rsidRPr="005605DD">
              <w:t>-Организовывать и производить входной, текущий и итоговый контроль работы членов бригады поваров</w:t>
            </w:r>
          </w:p>
          <w:p w:rsidR="005605DD" w:rsidRPr="005605DD" w:rsidRDefault="005605DD" w:rsidP="005605DD">
            <w:pPr>
              <w:pStyle w:val="s16"/>
              <w:spacing w:before="0" w:beforeAutospacing="0" w:after="0" w:afterAutospacing="0"/>
            </w:pPr>
            <w:r w:rsidRPr="005605DD">
              <w:t>-Анализировать результаты работы бригады поваров за отчетный период и определять причины отклонений результатов работы бригады поваров от плана</w:t>
            </w:r>
          </w:p>
          <w:p w:rsidR="005605DD" w:rsidRPr="005605DD" w:rsidRDefault="005605DD" w:rsidP="005605DD">
            <w:pPr>
              <w:pStyle w:val="s16"/>
              <w:spacing w:before="0" w:beforeAutospacing="0" w:after="0" w:afterAutospacing="0"/>
            </w:pPr>
            <w:r w:rsidRPr="005605DD">
              <w:t>-Разрабатывать меры по предупреждению невыполнения плана работ и контролировать их реализацию</w:t>
            </w:r>
          </w:p>
          <w:p w:rsidR="005605DD" w:rsidRPr="005605DD" w:rsidRDefault="005605DD" w:rsidP="005605DD">
            <w:pPr>
              <w:pStyle w:val="s16"/>
              <w:spacing w:before="0" w:beforeAutospacing="0" w:after="0" w:afterAutospacing="0"/>
            </w:pPr>
            <w:r w:rsidRPr="005605DD">
              <w:t>-Использовать информационные технологии для ведения делопроизводства и выполнения регламентов организации работы бригады поваров</w:t>
            </w:r>
          </w:p>
          <w:p w:rsidR="00E540DE" w:rsidRPr="00D12155" w:rsidRDefault="00E540DE" w:rsidP="007808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Тематика лабораторных/практических работ 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холодных сладких блюд.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горячих сладких блюд.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чая и кофе.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горячих напитков с вином.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какао и шоколада.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национальных русских напитков.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895A49" w:rsidRPr="00E76440" w:rsidRDefault="00E540DE" w:rsidP="00895A49">
            <w:pPr>
              <w:pStyle w:val="s16"/>
              <w:spacing w:before="0" w:beforeAutospacing="0" w:after="0" w:afterAutospacing="0"/>
            </w:pPr>
            <w:r w:rsidRPr="00D12155">
              <w:rPr>
                <w:b/>
              </w:rPr>
              <w:t>Знать:</w:t>
            </w:r>
            <w:r w:rsidR="00895A49" w:rsidRPr="00E76440">
              <w:t xml:space="preserve"> Нормативные правовые акты Российской Федерации, регулирующие деятельность организаций питания</w:t>
            </w:r>
          </w:p>
          <w:p w:rsidR="00895A49" w:rsidRPr="00E76440" w:rsidRDefault="00895A49" w:rsidP="00895A4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Рецептуры и технологии приготовления блюд, напитков и кулинарных изделий</w:t>
            </w:r>
          </w:p>
          <w:p w:rsidR="00895A49" w:rsidRPr="00E76440" w:rsidRDefault="00895A49" w:rsidP="00895A4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 xml:space="preserve">Требования к качеству, срокам и условия хранения, признаки и органолептические методы определения доброкачественности </w:t>
            </w:r>
            <w:r w:rsidRPr="00E76440">
              <w:lastRenderedPageBreak/>
              <w:t>пищевых продуктов, используемых в приготовлении блюд, напитков и кулинарных изделий</w:t>
            </w:r>
          </w:p>
          <w:p w:rsidR="00895A49" w:rsidRPr="00E76440" w:rsidRDefault="00895A49" w:rsidP="00895A4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      </w:r>
          </w:p>
          <w:p w:rsidR="00895A49" w:rsidRPr="00E76440" w:rsidRDefault="00895A49" w:rsidP="00895A4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Требования охраны труда, производственной санитарии и пожарной безопасности в организациях питания</w:t>
            </w:r>
          </w:p>
          <w:p w:rsidR="00E540DE" w:rsidRPr="00895A49" w:rsidRDefault="00895A49" w:rsidP="00895A49">
            <w:pPr>
              <w:pStyle w:val="s16"/>
              <w:spacing w:before="0" w:beforeAutospacing="0" w:after="0" w:afterAutospacing="0"/>
            </w:pPr>
            <w:r>
              <w:t>-</w:t>
            </w:r>
            <w:r w:rsidRPr="00E76440">
              <w:t>Требования к качеству, безопасности пищевых продуктов, используемых в приготовлении блюд, напитков и кулинарных изделий, условия их хранения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Перечень тем, включенных в МДК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Сладкие блюда.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Напитки.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E540DE" w:rsidP="00A55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работа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занятий, учебной литературы (по вопросам параграфам, главам учебных пособий).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Составление кроссворда по темам.</w:t>
            </w:r>
          </w:p>
          <w:p w:rsidR="00E540DE" w:rsidRPr="00D12155" w:rsidRDefault="00E540DE" w:rsidP="00A5595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технологических и калькуляционных карт.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43050D" w:rsidP="00A5595D">
            <w:pPr>
              <w:pStyle w:val="Default"/>
              <w:snapToGrid w:val="0"/>
              <w:jc w:val="both"/>
            </w:pPr>
            <w:r>
              <w:t>ПК 5.26</w:t>
            </w:r>
            <w:r w:rsidR="00E540DE" w:rsidRPr="00D12155">
              <w:t xml:space="preserve"> Готовить и оформлять простые хлебобулочные изделия и хлеб.</w:t>
            </w:r>
          </w:p>
          <w:p w:rsidR="00E540DE" w:rsidRPr="00D12155" w:rsidRDefault="0043050D" w:rsidP="00A5595D">
            <w:pPr>
              <w:pStyle w:val="Default"/>
              <w:snapToGrid w:val="0"/>
              <w:jc w:val="both"/>
            </w:pPr>
            <w:r>
              <w:t xml:space="preserve"> ПК 5.27</w:t>
            </w:r>
            <w:r w:rsidR="00E540DE" w:rsidRPr="00D12155">
              <w:t xml:space="preserve">. Готовить и оформлять основные мучные кондитерские изделия. </w:t>
            </w:r>
          </w:p>
          <w:p w:rsidR="00E540DE" w:rsidRPr="00D12155" w:rsidRDefault="0043050D" w:rsidP="00A5595D">
            <w:pPr>
              <w:pStyle w:val="Default"/>
              <w:snapToGrid w:val="0"/>
              <w:jc w:val="both"/>
            </w:pPr>
            <w:r>
              <w:t>ПК 5.28.</w:t>
            </w:r>
            <w:r w:rsidR="00E540DE" w:rsidRPr="00D12155">
              <w:t xml:space="preserve"> Готовить и оформлять печенье, пряники, коврижки. </w:t>
            </w:r>
          </w:p>
          <w:p w:rsidR="00E540DE" w:rsidRPr="00D12155" w:rsidRDefault="0043050D" w:rsidP="00A5595D">
            <w:pPr>
              <w:pStyle w:val="Default"/>
              <w:snapToGrid w:val="0"/>
              <w:jc w:val="both"/>
            </w:pPr>
            <w:r>
              <w:t>ПК 5.29</w:t>
            </w:r>
            <w:r w:rsidR="00E540DE" w:rsidRPr="00D12155">
              <w:t>. Готовить и использовать в оформлении простые и основные отделочные полуфабрикаты.</w:t>
            </w:r>
          </w:p>
          <w:p w:rsidR="00E540DE" w:rsidRPr="00D12155" w:rsidRDefault="0043050D" w:rsidP="00A5595D">
            <w:pPr>
              <w:pStyle w:val="Default"/>
              <w:snapToGrid w:val="0"/>
              <w:jc w:val="both"/>
            </w:pPr>
            <w:r>
              <w:t xml:space="preserve"> ПК 5.30</w:t>
            </w:r>
            <w:r w:rsidR="00E540DE" w:rsidRPr="00D12155">
              <w:t xml:space="preserve">. Готовить и оформлять отечественные классические торты и пирожные. </w:t>
            </w:r>
          </w:p>
          <w:p w:rsidR="00E540DE" w:rsidRPr="00D12155" w:rsidRDefault="0043050D" w:rsidP="00A5595D">
            <w:pPr>
              <w:pStyle w:val="Default"/>
              <w:snapToGrid w:val="0"/>
              <w:jc w:val="both"/>
            </w:pPr>
            <w:r>
              <w:t>ПК 5.31</w:t>
            </w:r>
            <w:r w:rsidR="00E540DE" w:rsidRPr="00D12155">
              <w:t xml:space="preserve"> Готовить и оформлять фруктовые и легкие обезжиренные торты и пирожные.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</w:p>
          <w:p w:rsidR="00791336" w:rsidRPr="0022239B" w:rsidRDefault="00791336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22239B">
              <w:t>Уборка рабочих мест работников кондитерского цеха по заданию кондитера</w:t>
            </w:r>
          </w:p>
          <w:p w:rsidR="00791336" w:rsidRPr="0022239B" w:rsidRDefault="00791336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22239B">
              <w:t>Проверка простого технологического оборудования, производственного инвентаря, инструмента, весоизмерительных приборов кондитерского цеха по заданию кондитера</w:t>
            </w:r>
          </w:p>
          <w:p w:rsidR="00791336" w:rsidRPr="0022239B" w:rsidRDefault="00791336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22239B"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хранения, по заданию кондитера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Подготовка теста, начинки и полуфабрикатов для кондитерской и шоколадной продукции по заданию кондитера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Изготовление кондитерской и шоколадной продукции по заданию кондитера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lastRenderedPageBreak/>
              <w:t>-</w:t>
            </w:r>
            <w:r w:rsidRPr="0022239B">
              <w:t>Презентация кондитерской и шоколадной продукции под руководством кондитера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Прием и оформление платежей за кондитерскую и шоколадную продукцию по заданию кондитера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Упаковка готовой кондитерской и шоколадной продукции на вынос по заданию кондитера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Оценка наличия запасов сырья и полуфабрикатов, необходимых для изготовления кондитерской и шоколадной продукции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Оценка обеспеченности кондитерского и шоколадного производства трудовыми ресурсами и необходимым оборудованием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Составление заявок на сырье и полуфабрикаты, используемые в производстве кондитерской и шоколадной продукции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Подготовка товарных отчетов по производству кондитерской и шоколадной продукции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Контроль выполнения помощником кондитера заданий по подготовке оборудования и рабочего места кондитера к работе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Контроль хранения и расхода продуктов, используемых при изготовлении кондитерской и шоколадной продукции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Проверка рабочего состояния оборудования кондитерского цеха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Разработка меню/ассортимента и рецептов кондитерской и шоколадной продукции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Подготовка сырья и полуфабрикатов для приготовления кондитерской и шоколадной продукции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Изготовление и оформление кондитерской и шоколадной продукции стандартного ассортимента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Изготовление и оформление мороженного, фруктовых и легких обезжиренных кондитерских изделий, изделий пониженной калорийности, диетической кондитерской продукции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Изготовление и оформление фирменной кондитерской и шоколадной продукции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Изготовление и оформление кондитерской и шоколадной продукции национальных кухонь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Презентация готовой кондитерской и шоколадной продукции потребителям</w:t>
            </w:r>
          </w:p>
          <w:p w:rsidR="00791336" w:rsidRPr="0022239B" w:rsidRDefault="00791336" w:rsidP="00791336">
            <w:pPr>
              <w:pStyle w:val="s16"/>
              <w:spacing w:before="0" w:beforeAutospacing="0" w:after="0" w:afterAutospacing="0"/>
            </w:pPr>
            <w:r>
              <w:t>-</w:t>
            </w:r>
            <w:r w:rsidRPr="0022239B">
              <w:t>Оценка потребности в материальных и других ресурсах, необходимых для обеспечения бесперебойной работы бригады кондитеров</w:t>
            </w:r>
          </w:p>
          <w:p w:rsidR="00791336" w:rsidRPr="0022239B" w:rsidRDefault="003614B9" w:rsidP="003614B9">
            <w:pPr>
              <w:pStyle w:val="s16"/>
              <w:spacing w:before="0" w:beforeAutospacing="0" w:after="0" w:afterAutospacing="0"/>
            </w:pPr>
            <w:r>
              <w:t>-</w:t>
            </w:r>
            <w:r w:rsidR="00791336" w:rsidRPr="0022239B">
              <w:t>Определение потребности работников бригады кондитеров в обучении</w:t>
            </w:r>
          </w:p>
          <w:p w:rsidR="00791336" w:rsidRPr="0022239B" w:rsidRDefault="003614B9" w:rsidP="003614B9">
            <w:pPr>
              <w:pStyle w:val="s16"/>
              <w:spacing w:before="0" w:beforeAutospacing="0" w:after="0" w:afterAutospacing="0"/>
            </w:pPr>
            <w:r>
              <w:t>-</w:t>
            </w:r>
            <w:r w:rsidR="00791336" w:rsidRPr="0022239B">
              <w:t xml:space="preserve">Организация обучения кондитеров на рабочих </w:t>
            </w:r>
            <w:r w:rsidR="00791336" w:rsidRPr="0022239B">
              <w:lastRenderedPageBreak/>
              <w:t>местах и с отрывом от производства</w:t>
            </w:r>
          </w:p>
          <w:p w:rsidR="00791336" w:rsidRPr="0022239B" w:rsidRDefault="003614B9" w:rsidP="003614B9">
            <w:pPr>
              <w:pStyle w:val="s16"/>
              <w:spacing w:before="0" w:beforeAutospacing="0" w:after="0" w:afterAutospacing="0"/>
            </w:pPr>
            <w:r>
              <w:t>-</w:t>
            </w:r>
            <w:r w:rsidR="00791336" w:rsidRPr="0022239B">
              <w:t>Проведение вводного и текущего инструктажа работников бригады кондитеров</w:t>
            </w:r>
          </w:p>
          <w:p w:rsidR="00791336" w:rsidRPr="0022239B" w:rsidRDefault="003614B9" w:rsidP="003614B9">
            <w:pPr>
              <w:pStyle w:val="s16"/>
              <w:spacing w:before="0" w:beforeAutospacing="0" w:after="0" w:afterAutospacing="0"/>
            </w:pPr>
            <w:r>
              <w:t>-</w:t>
            </w:r>
            <w:r w:rsidR="00791336" w:rsidRPr="0022239B">
              <w:t>Распределение заданий между работниками бригады кондитеров в зависимости от их умений и компетенции, установление степени ответственности работников</w:t>
            </w:r>
          </w:p>
          <w:p w:rsidR="00791336" w:rsidRPr="0022239B" w:rsidRDefault="003E70C4" w:rsidP="003E70C4">
            <w:pPr>
              <w:pStyle w:val="s16"/>
              <w:spacing w:before="0" w:beforeAutospacing="0" w:after="0" w:afterAutospacing="0"/>
            </w:pPr>
            <w:r>
              <w:t>-</w:t>
            </w:r>
            <w:r w:rsidR="00791336" w:rsidRPr="0022239B">
              <w:t>Координация выполнения работниками бригады кондитеров производственных заданий</w:t>
            </w:r>
          </w:p>
          <w:p w:rsidR="00791336" w:rsidRPr="0022239B" w:rsidRDefault="003E70C4" w:rsidP="003E70C4">
            <w:pPr>
              <w:pStyle w:val="s16"/>
              <w:spacing w:before="0" w:beforeAutospacing="0" w:after="0" w:afterAutospacing="0"/>
            </w:pPr>
            <w:r>
              <w:t>-</w:t>
            </w:r>
            <w:r w:rsidR="00791336" w:rsidRPr="0022239B">
              <w:t>Координация работы бригады кондитеров с деятельностью службы обслуживания и другими структурными подразделениями организации питания</w:t>
            </w:r>
          </w:p>
          <w:p w:rsidR="00791336" w:rsidRPr="0022239B" w:rsidRDefault="003E70C4" w:rsidP="003E70C4">
            <w:pPr>
              <w:pStyle w:val="s16"/>
              <w:spacing w:before="0" w:beforeAutospacing="0" w:after="0" w:afterAutospacing="0"/>
            </w:pPr>
            <w:r>
              <w:t>-</w:t>
            </w:r>
            <w:r w:rsidR="00791336" w:rsidRPr="0022239B">
              <w:t>Оценка результатов работы бригады кондитеров за отчетный период</w:t>
            </w:r>
          </w:p>
          <w:p w:rsidR="00791336" w:rsidRPr="0022239B" w:rsidRDefault="003E70C4" w:rsidP="003E70C4">
            <w:pPr>
              <w:pStyle w:val="s16"/>
              <w:spacing w:before="0" w:beforeAutospacing="0" w:after="0" w:afterAutospacing="0"/>
            </w:pPr>
            <w:r>
              <w:t>-</w:t>
            </w:r>
            <w:r w:rsidR="00791336" w:rsidRPr="0022239B">
              <w:t>Определение и использование форм контроля, соответствующих особенностям работ по производству кондитерской и шоколадной продукции</w:t>
            </w:r>
          </w:p>
          <w:p w:rsidR="00791336" w:rsidRPr="0022239B" w:rsidRDefault="003E70C4" w:rsidP="003E70C4">
            <w:pPr>
              <w:pStyle w:val="s16"/>
              <w:spacing w:before="0" w:beforeAutospacing="0" w:after="0" w:afterAutospacing="0"/>
            </w:pPr>
            <w:r>
              <w:t>-</w:t>
            </w:r>
            <w:r w:rsidR="00791336" w:rsidRPr="0022239B">
              <w:t>Выявление отклонений от плана в работе бригады кондитеров и их причин</w:t>
            </w:r>
          </w:p>
          <w:p w:rsidR="00791336" w:rsidRPr="0022239B" w:rsidRDefault="003E70C4" w:rsidP="003E70C4">
            <w:pPr>
              <w:pStyle w:val="s16"/>
              <w:spacing w:before="0" w:beforeAutospacing="0" w:after="0" w:afterAutospacing="0"/>
            </w:pPr>
            <w:r>
              <w:t>-</w:t>
            </w:r>
            <w:r w:rsidR="00791336" w:rsidRPr="0022239B">
              <w:t>Представление отчета о результатах работы бригады за отчетный период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lastRenderedPageBreak/>
              <w:t>Виды работ на практике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</w:rPr>
              <w:t>Приготовление опары и опарного теста.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</w:rPr>
              <w:t>Приготовление без опарного дрожжевого теста.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</w:rPr>
              <w:t>Приготовление песочного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</w:rPr>
              <w:t>Приготовление вафельного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2155">
              <w:rPr>
                <w:rFonts w:ascii="Times New Roman" w:hAnsi="Times New Roman"/>
                <w:sz w:val="24"/>
                <w:szCs w:val="24"/>
              </w:rPr>
              <w:t>Приготовление заварного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бисквитного теста и изделий из него.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Применять регламенты, стандарты и нормативно-техническую документацию, используемую при производстве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Замешивать тесто, готовить начинки и полуфабрикаты для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Соблюдать правила сочетаемости основных продуктов и сырья при изготовлении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Процеживать, просеивать, протирать, замешивать, измельчать, формовать сырье, используемое для приготовления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Порционировать (комплектовать) кондитерскую и шоколадную продукцию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Реализовывать готовую кондитерскую и шоколадную продукцию с учетом требований к безопасности готовой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Безопасно использовать технологическое оборудование для изготовления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Соблюдать санитарно-гигиенические требования и требования охраны труда и пожарной безопасности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 xml:space="preserve">Аккуратно и экономно использовать сырье в процессе производства кондитерской и </w:t>
            </w:r>
            <w:r w:rsidR="005605DD" w:rsidRPr="00D041D1">
              <w:lastRenderedPageBreak/>
              <w:t>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Производить расчеты с потребителями с использованием различных форм наличной и безналичной оплаты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Эстетично и безопасно упаковывать готовую кондитерскую и шоколадную продукцию на вынос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Обосновывать ассортимент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Анализировать и оценивать потребность в трудовых ресурсах, необходимых для производства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Оценивать наличие и прогнозировать потребность в сырье и материалах для кондитерского и шоколадного производства в соответствии с имеющимися условиями хранения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Организовывать обучение помощников кондитера на рабочих местах технологиям приготовления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Осуществлять контроль выполнения помощниками кондитера заданий по изготовлению видов теста, полуфабрикатов, кондитерской и шоколадной продукции ассортимента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Готовить тесто и полуфабрикаты для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Готовить по технологическим картам кондитерскую и шоколадную продукцию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Комбинировать различные способы приготовления и сочетания основных продуктов с дополнительными ингредиентами для создания гармоничных кондитерских и шоколадных изделий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Оформлять десерты, кондитерские и шоколадные изделия, используя подходящие для этого отделочные полуфабрикаты и украшения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Готовить кондитерскую продукцию с последующим охлаждением и замораживанием с учетом требований к безопасности пищевых продуктов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Готовить и представлять кондитерскую и шоколадную продукцию с элементами шоу, в том числе национального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Соблюдать при приготовлении десертов, кондитерской и шоколадной продукции требования к качеству и безопасности их приготовления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 xml:space="preserve">Оценивать качество приготовления и </w:t>
            </w:r>
            <w:r w:rsidR="005605DD" w:rsidRPr="00D041D1">
              <w:lastRenderedPageBreak/>
              <w:t>безопасность готовой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Составлять калькуляцию продукции кондитерского и шоколадного производства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Кратко излагать концепции, оказавшие влияние на выбор и оформление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Составлять портфолио на кондитерскую и шоколадную продукцию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Разрабатывать план работы бригады кондитеров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Распределять работу между работниками бригады кондитеров и ставить задачи подчиненным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Обучать членов бригады на рабочих местах современным технологиям производства кондитерской и шоколадной продукции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Контролировать текущую деятельность работников бригады кондитеров и своевременно выявлять отклонения в их работе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Предупреждать нарушения работниками бригады кондитеров трудовой дисциплины, в том числе хищения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Готовить отчеты о работе бригады кондитеров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Разрабатывать план работы бригады кондитеров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Распределять производственные задания между работниками бригады и ставить задачи подчиненным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Обучать работников бригады на рабочих местах современным технологиям кондитерского и шоколадного производства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Управлять конфликтными ситуациями в кондитерском производстве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Организовывать и проводить входной, текущий и итоговый контроль работы членов бригады кондитеров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Анализировать результаты работы бригады кондитеров за отчетный период и определять причины отклонений результатов работы бригады от плана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Разрабатывать меры по предупреждению невыполнения плана работ и контролировать их реализацию</w:t>
            </w:r>
          </w:p>
          <w:p w:rsidR="005605DD" w:rsidRPr="00D041D1" w:rsidRDefault="00D041D1" w:rsidP="00D041D1">
            <w:pPr>
              <w:pStyle w:val="s16"/>
              <w:spacing w:before="0" w:beforeAutospacing="0" w:after="0" w:afterAutospacing="0"/>
            </w:pPr>
            <w:r>
              <w:t>-</w:t>
            </w:r>
            <w:r w:rsidR="005605DD" w:rsidRPr="00D041D1">
              <w:t>Использовать компьютерные программы и технологии для ведения отчетности и выполнения регламентов организации работы бригады</w:t>
            </w:r>
          </w:p>
          <w:p w:rsidR="00E540DE" w:rsidRPr="00D12155" w:rsidRDefault="00E540DE" w:rsidP="007808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Тематика лабораторных/практических работ 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песочного теста.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заварного теста.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сахарного теста.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миндального теста.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орехового теста.</w:t>
            </w: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крошкового теста.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воздушного теста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сдобного теста.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слоеного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теста для блинчиков.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блинчиков в ассортименте. 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теста для оладий.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пресного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заварного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миндального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песочного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бисквитного теста и изделий из него.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тортов и пирожных в ассортименте.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Отделка тортов.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отделочных полуфабрикатов для тортов и пирожных.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Приготовление бисквитных тортов и пирожных.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песочных тортов и пирожных.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белково-воздушных тортов и пирожных.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слоеных тортов и пирожных.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маслено-бисквитных тортов и пирожных.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комбинированных тортов и пирожных.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 тортов и пирожных из белого бисквита.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миндальных пирожных и тортов.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крошковых пирожных и тортов.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 птифуров. 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</w:tr>
      <w:tr w:rsidR="00E540DE" w:rsidRPr="00D12155" w:rsidTr="00A5595D">
        <w:trPr>
          <w:trHeight w:val="20"/>
        </w:trPr>
        <w:tc>
          <w:tcPr>
            <w:tcW w:w="5211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 xml:space="preserve">Требования охраны труда, производственной санитарии и пожарной </w:t>
            </w:r>
            <w:r w:rsidRPr="00E76440">
              <w:lastRenderedPageBreak/>
              <w:t>безопасности в организациях питания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Требования к качеству, безопасности пищевых продуктов, используемых в изготовлении кондитерской и шоколадной продукции, условиям их хранения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Правила пользования сборниками рецептур изготовления кондитерской и шоколадной продукции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Принципы и приемы презентации кондитерской и шоколадной продукции потребителям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Методы минимизации отходов сырья, используемого при изготовлении кондитерской и шоколадной продукции с учетом соблюдения требований качества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Пищевая ценность видов кондитерской и шоколадной продукции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Правила и технологии наличных и безналичных расчетов с потребителями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Принципы и приемы презентации кондитерской и шоколадной продукции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Требования к качеству, срокам, условиям хранения, порционирования, оформления и подачи десертов, мороженного, кондитерской и шоколадной продукции разнообразного ассортимента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Технологии изготовления теста, отделочных полуфабрикатов, десертов, мороженного, кондитерской и шоколадной продукции разнообразного ассортимента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Специфика производственной деятельности организации, технологические процессы и режимы производства кондитерской и шоколадной продукции</w:t>
            </w:r>
          </w:p>
          <w:p w:rsidR="00222FD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Способы применения ароматических веществ и их дозировка с целью улучшения вкусовых качеств кулинарной продукции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Технологии наставничества и обучения на рабочих местах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Организация питания, в том числе диетического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Рецептура и современные технологии приготовления кондитерской и шоколадной продукции разнообразного ассортимента, в том числе фирменной продукции и продукции национальных кухонь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Нормы расхода сырья и полуфабрикатов, используемых в кондитерском производстве, правила учета и выдачи продуктов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 xml:space="preserve">Виды технологического </w:t>
            </w:r>
            <w:r w:rsidRPr="00E76440">
              <w:lastRenderedPageBreak/>
              <w:t>оборудования, используемого при производстве кондитерской и шоколадной продукции, технические характеристики и условия его эксплуатации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Принципы и приемы презентации кондитерской и шоколадной продукции потребителям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Требования охраны труда, производственной санитарии и пожарной безопасности в организациях питания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Современные технологии контроля организации кондитерского производства</w:t>
            </w:r>
          </w:p>
          <w:p w:rsidR="00E76440" w:rsidRPr="00E76440" w:rsidRDefault="00E76440" w:rsidP="00B70812">
            <w:pPr>
              <w:pStyle w:val="s16"/>
              <w:numPr>
                <w:ilvl w:val="0"/>
                <w:numId w:val="1"/>
              </w:numPr>
              <w:tabs>
                <w:tab w:val="num" w:pos="1068"/>
              </w:tabs>
              <w:spacing w:before="0" w:beforeAutospacing="0" w:after="0" w:afterAutospacing="0"/>
              <w:ind w:left="0" w:firstLine="709"/>
            </w:pPr>
            <w:r w:rsidRPr="00E76440">
              <w:t>Методы управления, делопроизводства и подготовки отчетности организаций питания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Перечень тем, включенных в МДК 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Дрожжевое тесто.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Без дрожжевое тесто.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Технология приготовления теста.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Торты и пирожные. 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</w:tr>
      <w:tr w:rsidR="00E540DE" w:rsidRPr="00D12155" w:rsidTr="00A5595D">
        <w:trPr>
          <w:trHeight w:val="20"/>
        </w:trPr>
        <w:tc>
          <w:tcPr>
            <w:tcW w:w="9747" w:type="dxa"/>
            <w:gridSpan w:val="2"/>
          </w:tcPr>
          <w:p w:rsidR="00E540DE" w:rsidRPr="00D12155" w:rsidRDefault="00E540DE" w:rsidP="00A559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работа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занятий, учебной литературы (по вопросам параграфам, главам учебных пособий).</w:t>
            </w:r>
          </w:p>
          <w:p w:rsidR="00E540DE" w:rsidRPr="00D12155" w:rsidRDefault="00E540DE" w:rsidP="00A5595D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155">
              <w:rPr>
                <w:rFonts w:ascii="Times New Roman" w:hAnsi="Times New Roman"/>
                <w:bCs/>
                <w:sz w:val="24"/>
                <w:szCs w:val="24"/>
              </w:rPr>
              <w:t>Составление кроссворда по темам.</w:t>
            </w:r>
          </w:p>
          <w:p w:rsidR="00E540DE" w:rsidRPr="00D12155" w:rsidRDefault="00E540DE" w:rsidP="00A55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технологических и калькуляционных карт.</w:t>
            </w:r>
          </w:p>
        </w:tc>
        <w:tc>
          <w:tcPr>
            <w:tcW w:w="992" w:type="dxa"/>
          </w:tcPr>
          <w:p w:rsidR="00E540DE" w:rsidRPr="00D12155" w:rsidRDefault="00E540DE" w:rsidP="00A559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</w:tr>
    </w:tbl>
    <w:p w:rsidR="00E540DE" w:rsidRDefault="00E540DE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BC05A3" w:rsidRDefault="00BC05A3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BC05A3" w:rsidRDefault="00BC05A3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BC05A3" w:rsidRDefault="00BC05A3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BC05A3" w:rsidRDefault="00BC05A3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43050D" w:rsidRDefault="0043050D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43050D" w:rsidRDefault="0043050D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43050D" w:rsidRDefault="0043050D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43050D" w:rsidRDefault="0043050D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43050D" w:rsidRDefault="0043050D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43050D" w:rsidRDefault="0043050D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43050D" w:rsidRDefault="0043050D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43050D" w:rsidRDefault="0043050D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43050D" w:rsidRDefault="0043050D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BC05A3" w:rsidRDefault="00BC05A3" w:rsidP="008830E3">
      <w:pPr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BC05A3" w:rsidRPr="00D12155" w:rsidRDefault="00BC05A3" w:rsidP="00E540DE">
      <w:pPr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E540DE" w:rsidRPr="00D12155" w:rsidRDefault="00E540DE" w:rsidP="009C028B">
      <w:pPr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155">
        <w:rPr>
          <w:rFonts w:ascii="Times New Roman" w:eastAsia="TimesNewRoman" w:hAnsi="Times New Roman" w:cs="Times New Roman"/>
          <w:b/>
          <w:sz w:val="24"/>
          <w:szCs w:val="24"/>
        </w:rPr>
        <w:t>7. ЛИСТ ИЗМЕНЕНИЙ И ДОПОЛНЕНИЙ, ВНЕСЕННЫХ</w:t>
      </w:r>
    </w:p>
    <w:p w:rsidR="00E540DE" w:rsidRPr="00D12155" w:rsidRDefault="00E540DE" w:rsidP="009C028B">
      <w:pPr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D12155">
        <w:rPr>
          <w:rFonts w:ascii="Times New Roman" w:eastAsia="TimesNewRoman" w:hAnsi="Times New Roman" w:cs="Times New Roman"/>
          <w:b/>
          <w:sz w:val="24"/>
          <w:szCs w:val="24"/>
        </w:rPr>
        <w:t>В  РАБОЧУЮ ПРОГРАММУ</w:t>
      </w:r>
    </w:p>
    <w:p w:rsidR="00E540DE" w:rsidRPr="00D12155" w:rsidRDefault="00E540DE" w:rsidP="009C028B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E540DE" w:rsidRPr="00D12155" w:rsidTr="001A6F37">
        <w:trPr>
          <w:trHeight w:val="20"/>
        </w:trPr>
        <w:tc>
          <w:tcPr>
            <w:tcW w:w="10314" w:type="dxa"/>
            <w:gridSpan w:val="2"/>
          </w:tcPr>
          <w:p w:rsidR="00E540DE" w:rsidRPr="00D12155" w:rsidRDefault="00E540DE" w:rsidP="001A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E540DE" w:rsidRPr="00D12155" w:rsidRDefault="00E540DE" w:rsidP="001A6F37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E540DE" w:rsidRPr="00D12155" w:rsidTr="001A6F37">
        <w:trPr>
          <w:trHeight w:val="20"/>
        </w:trPr>
        <w:tc>
          <w:tcPr>
            <w:tcW w:w="5495" w:type="dxa"/>
          </w:tcPr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0DE" w:rsidRPr="00D12155" w:rsidTr="001A6F37">
        <w:trPr>
          <w:trHeight w:val="20"/>
        </w:trPr>
        <w:tc>
          <w:tcPr>
            <w:tcW w:w="10314" w:type="dxa"/>
            <w:gridSpan w:val="2"/>
          </w:tcPr>
          <w:p w:rsidR="00E540DE" w:rsidRPr="00D12155" w:rsidRDefault="00E540DE" w:rsidP="001A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E540DE" w:rsidRPr="00D12155" w:rsidRDefault="00E540DE" w:rsidP="001A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0DE" w:rsidRPr="00D12155" w:rsidRDefault="00E540DE" w:rsidP="001A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155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E540DE" w:rsidRPr="00D12155" w:rsidRDefault="00E540DE" w:rsidP="001A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540DE" w:rsidRDefault="00E540DE" w:rsidP="00E540DE">
      <w:pPr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E540DE" w:rsidRPr="003E2D9F" w:rsidRDefault="00603A36" w:rsidP="00E540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Метальникова Виктория Васильевна</w:t>
      </w: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F37">
        <w:rPr>
          <w:rFonts w:ascii="Times New Roman" w:hAnsi="Times New Roman" w:cs="Times New Roman"/>
          <w:b/>
          <w:sz w:val="24"/>
          <w:szCs w:val="24"/>
        </w:rPr>
        <w:t>Мясникова Оксана Васильевна</w:t>
      </w:r>
    </w:p>
    <w:p w:rsidR="00812057" w:rsidRPr="00CC3134" w:rsidRDefault="00812057" w:rsidP="00812057">
      <w:pPr>
        <w:jc w:val="center"/>
        <w:rPr>
          <w:rFonts w:ascii="Times New Roman" w:hAnsi="Times New Roman" w:cs="Times New Roman"/>
          <w:bCs/>
        </w:rPr>
      </w:pPr>
      <w:r w:rsidRPr="00CC3134">
        <w:rPr>
          <w:rFonts w:ascii="Times New Roman" w:hAnsi="Times New Roman" w:cs="Times New Roman"/>
          <w:bCs/>
        </w:rPr>
        <w:t>МИНИСТЕРСТВО</w:t>
      </w:r>
      <w:r>
        <w:rPr>
          <w:rFonts w:ascii="Times New Roman" w:hAnsi="Times New Roman" w:cs="Times New Roman"/>
          <w:bCs/>
        </w:rPr>
        <w:t xml:space="preserve"> ОБРАЗОВАНИЯ, НАУКИ И МОЛОДЕЖНОЙ</w:t>
      </w:r>
      <w:r w:rsidRPr="00CC3134">
        <w:rPr>
          <w:rFonts w:ascii="Times New Roman" w:hAnsi="Times New Roman" w:cs="Times New Roman"/>
          <w:bCs/>
        </w:rPr>
        <w:t xml:space="preserve"> ПОЛИТИКИ</w:t>
      </w:r>
    </w:p>
    <w:p w:rsidR="00812057" w:rsidRPr="00CC3134" w:rsidRDefault="00812057" w:rsidP="00812057">
      <w:pPr>
        <w:jc w:val="center"/>
        <w:rPr>
          <w:rFonts w:ascii="Times New Roman" w:hAnsi="Times New Roman" w:cs="Times New Roman"/>
          <w:bCs/>
        </w:rPr>
      </w:pPr>
      <w:r w:rsidRPr="00CC3134">
        <w:rPr>
          <w:rFonts w:ascii="Times New Roman" w:hAnsi="Times New Roman" w:cs="Times New Roman"/>
          <w:bCs/>
        </w:rPr>
        <w:t xml:space="preserve"> КРАСНОДАРСКОГО КРАЯ</w:t>
      </w:r>
    </w:p>
    <w:p w:rsidR="00812057" w:rsidRPr="00CC3134" w:rsidRDefault="00812057" w:rsidP="00812057">
      <w:pPr>
        <w:jc w:val="center"/>
        <w:rPr>
          <w:rFonts w:ascii="Times New Roman" w:hAnsi="Times New Roman" w:cs="Times New Roman"/>
          <w:b/>
          <w:bCs/>
        </w:rPr>
      </w:pP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057" w:rsidRPr="00CC3134" w:rsidRDefault="00812057" w:rsidP="00812057">
      <w:pPr>
        <w:jc w:val="center"/>
        <w:rPr>
          <w:rFonts w:ascii="Times New Roman" w:hAnsi="Times New Roman" w:cs="Times New Roman"/>
          <w:sz w:val="28"/>
        </w:rPr>
      </w:pPr>
      <w:r w:rsidRPr="00CC3134">
        <w:rPr>
          <w:rFonts w:ascii="Times New Roman" w:hAnsi="Times New Roman" w:cs="Times New Roman"/>
          <w:b/>
          <w:bCs/>
        </w:rPr>
        <w:t>ГОСУДАРСТВЕННОЕ АВТОНОМНОЕ ПРОФЕССИОНАЛЬНОЕ ОБРАЗОВАТЕЛЬНОЕ УЧРЕЖДЕНИЕ КРАСНОДАРСКОГО КРАЯ</w:t>
      </w:r>
    </w:p>
    <w:p w:rsidR="00812057" w:rsidRPr="00CC3134" w:rsidRDefault="00812057" w:rsidP="00812057">
      <w:pPr>
        <w:keepNext/>
        <w:jc w:val="center"/>
        <w:outlineLvl w:val="1"/>
        <w:rPr>
          <w:rFonts w:ascii="Times New Roman" w:hAnsi="Times New Roman" w:cs="Times New Roman"/>
          <w:b/>
          <w:bCs/>
        </w:rPr>
      </w:pPr>
      <w:r w:rsidRPr="00CC3134">
        <w:rPr>
          <w:rFonts w:ascii="Times New Roman" w:hAnsi="Times New Roman" w:cs="Times New Roman"/>
          <w:b/>
          <w:bCs/>
        </w:rPr>
        <w:t xml:space="preserve"> «КРАСНОДАРСКИЙ ГУМАНИТАРНО-ТЕХНОЛОГИЧЕСКИЙ КОЛЛЕДЖ»</w:t>
      </w: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F37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  <w:r w:rsidRPr="001A6F37">
        <w:rPr>
          <w:rFonts w:ascii="Times New Roman" w:hAnsi="Times New Roman" w:cs="Times New Roman"/>
          <w:b/>
          <w:caps/>
          <w:sz w:val="24"/>
          <w:szCs w:val="24"/>
        </w:rPr>
        <w:t>Профессионального модуля</w:t>
      </w:r>
    </w:p>
    <w:p w:rsidR="00E540DE" w:rsidRPr="001A6F37" w:rsidRDefault="00F65830" w:rsidP="00E540DE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ПМ. 05. Выполнение работ по рабочей профессии 16675 Повар, 12901 Кондитер</w:t>
      </w:r>
    </w:p>
    <w:p w:rsidR="00E540DE" w:rsidRPr="001A6F37" w:rsidRDefault="00E540DE" w:rsidP="00E540DE">
      <w:pPr>
        <w:pStyle w:val="Default"/>
        <w:jc w:val="center"/>
        <w:rPr>
          <w:b/>
          <w:i/>
        </w:rPr>
      </w:pPr>
    </w:p>
    <w:p w:rsidR="00E540DE" w:rsidRPr="001A6F37" w:rsidRDefault="00E540DE" w:rsidP="00E540DE">
      <w:pPr>
        <w:pStyle w:val="Default"/>
        <w:jc w:val="center"/>
        <w:rPr>
          <w:b/>
          <w:i/>
        </w:rPr>
      </w:pPr>
      <w:r w:rsidRPr="001A6F37">
        <w:rPr>
          <w:b/>
          <w:i/>
        </w:rPr>
        <w:t>Профессиональный цикл</w:t>
      </w: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A6F37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A6F37">
        <w:rPr>
          <w:rFonts w:ascii="Times New Roman" w:hAnsi="Times New Roman" w:cs="Times New Roman"/>
          <w:b/>
          <w:i/>
          <w:sz w:val="24"/>
          <w:szCs w:val="24"/>
        </w:rPr>
        <w:t>по программе подготовки специалистов среднего звена</w:t>
      </w: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A6F3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по специальности </w:t>
      </w: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A6F3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44.02.06 Профессиональное обучение </w:t>
      </w: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1A6F37">
        <w:rPr>
          <w:rFonts w:ascii="Times New Roman" w:hAnsi="Times New Roman" w:cs="Times New Roman"/>
          <w:b/>
          <w:bCs/>
          <w:i/>
          <w:sz w:val="24"/>
          <w:szCs w:val="24"/>
        </w:rPr>
        <w:t>(</w:t>
      </w:r>
      <w:r w:rsidR="006C1283">
        <w:rPr>
          <w:rFonts w:ascii="Times New Roman" w:hAnsi="Times New Roman" w:cs="Times New Roman"/>
          <w:b/>
          <w:bCs/>
          <w:i/>
          <w:sz w:val="24"/>
          <w:szCs w:val="24"/>
        </w:rPr>
        <w:t>в отрасли поварское и кондитерское дело</w:t>
      </w:r>
      <w:r w:rsidRPr="001A6F37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A6F37">
        <w:rPr>
          <w:rFonts w:ascii="Times New Roman" w:hAnsi="Times New Roman" w:cs="Times New Roman"/>
          <w:b/>
          <w:i/>
          <w:sz w:val="24"/>
          <w:szCs w:val="24"/>
        </w:rPr>
        <w:t>профиль получаемого профессионального об</w:t>
      </w:r>
      <w:r w:rsidR="000C6AF0">
        <w:rPr>
          <w:rFonts w:ascii="Times New Roman" w:hAnsi="Times New Roman" w:cs="Times New Roman"/>
          <w:b/>
          <w:i/>
          <w:sz w:val="24"/>
          <w:szCs w:val="24"/>
        </w:rPr>
        <w:t>разования  - технический</w:t>
      </w: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540DE" w:rsidRPr="001A6F37" w:rsidRDefault="00E540DE" w:rsidP="00E540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0DE" w:rsidRPr="001A6F37" w:rsidRDefault="00E540DE" w:rsidP="00E540DE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7C05" w:rsidRPr="00BC05A3" w:rsidRDefault="0063730C" w:rsidP="00BC05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-9493885</wp:posOffset>
                </wp:positionV>
                <wp:extent cx="6951980" cy="1193800"/>
                <wp:effectExtent l="0" t="0" r="1270" b="6350"/>
                <wp:wrapSquare wrapText="bothSides"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198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019BBF" id="Прямоугольник 14" o:spid="_x0000_s1026" style="position:absolute;margin-left:-8.7pt;margin-top:-747.55pt;width:547.4pt;height:9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" stroked="f">
                <w10:wrap type="square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2962910</wp:posOffset>
                </wp:positionH>
                <wp:positionV relativeFrom="paragraph">
                  <wp:posOffset>637540</wp:posOffset>
                </wp:positionV>
                <wp:extent cx="762000" cy="567690"/>
                <wp:effectExtent l="0" t="0" r="0" b="3810"/>
                <wp:wrapSquare wrapText="bothSides"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43B14" id="Прямоугольник 13" o:spid="_x0000_s1026" style="position:absolute;margin-left:233.3pt;margin-top:50.2pt;width:60pt;height:4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" stroked="f">
                <w10:wrap type="square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-9234805</wp:posOffset>
                </wp:positionV>
                <wp:extent cx="6714490" cy="558800"/>
                <wp:effectExtent l="0" t="0" r="0" b="0"/>
                <wp:wrapSquare wrapText="bothSides"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ADA9FE" id="Прямоугольник 12" o:spid="_x0000_s1026" style="position:absolute;margin-left:-16.7pt;margin-top:-727.15pt;width:528.7pt;height:4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" stroked="f">
                <w10:wrap type="square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-235585</wp:posOffset>
                </wp:positionH>
                <wp:positionV relativeFrom="paragraph">
                  <wp:posOffset>-476885</wp:posOffset>
                </wp:positionV>
                <wp:extent cx="6714490" cy="558800"/>
                <wp:effectExtent l="0" t="0" r="0" b="0"/>
                <wp:wrapSquare wrapText="bothSides"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8B9150" id="Прямоугольник 11" o:spid="_x0000_s1026" style="position:absolute;margin-left:-18.55pt;margin-top:-37.55pt;width:528.7pt;height:4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" stroked="f">
                <w10:wrap type="square"/>
              </v:rect>
            </w:pict>
          </mc:Fallback>
        </mc:AlternateContent>
      </w:r>
    </w:p>
    <w:sectPr w:rsidR="00047C05" w:rsidRPr="00BC05A3" w:rsidSect="00CC3134">
      <w:headerReference w:type="even" r:id="rId25"/>
      <w:headerReference w:type="default" r:id="rId26"/>
      <w:footerReference w:type="even" r:id="rId27"/>
      <w:footerReference w:type="default" r:id="rId28"/>
      <w:footerReference w:type="first" r:id="rId29"/>
      <w:pgSz w:w="11905" w:h="16837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0FD" w:rsidRDefault="007F30FD" w:rsidP="00332C08">
      <w:pPr>
        <w:spacing w:after="0" w:line="240" w:lineRule="auto"/>
      </w:pPr>
      <w:r>
        <w:separator/>
      </w:r>
    </w:p>
  </w:endnote>
  <w:endnote w:type="continuationSeparator" w:id="0">
    <w:p w:rsidR="007F30FD" w:rsidRDefault="007F30FD" w:rsidP="0033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 w:rsidP="001A6F37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2C67" w:rsidRDefault="002D2C67" w:rsidP="001A6F37">
    <w:pPr>
      <w:pStyle w:val="af0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 w:rsidP="00CC3134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2C67" w:rsidRDefault="002D2C67" w:rsidP="00CC3134">
    <w:pPr>
      <w:pStyle w:val="af0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213CDC">
      <w:rPr>
        <w:noProof/>
      </w:rPr>
      <w:t>97</w:t>
    </w:r>
    <w:r>
      <w:rPr>
        <w:noProof/>
      </w:rPr>
      <w:fldChar w:fldCharType="end"/>
    </w:r>
  </w:p>
  <w:p w:rsidR="002D2C67" w:rsidRDefault="002D2C67" w:rsidP="00CC3134">
    <w:pPr>
      <w:pStyle w:val="af0"/>
      <w:jc w:val="cen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0"/>
      <w:jc w:val="center"/>
    </w:pPr>
  </w:p>
  <w:p w:rsidR="002D2C67" w:rsidRDefault="002D2C67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213CDC">
      <w:rPr>
        <w:noProof/>
      </w:rPr>
      <w:t>19</w:t>
    </w:r>
    <w:r>
      <w:rPr>
        <w:noProof/>
      </w:rPr>
      <w:fldChar w:fldCharType="end"/>
    </w:r>
  </w:p>
  <w:p w:rsidR="002D2C67" w:rsidRDefault="002D2C67" w:rsidP="001A6F37">
    <w:pPr>
      <w:pStyle w:val="af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0"/>
      <w:jc w:val="center"/>
    </w:pPr>
  </w:p>
  <w:p w:rsidR="002D2C67" w:rsidRDefault="002D2C67">
    <w:pPr>
      <w:pStyle w:val="af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 w:rsidP="001A6F37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2C67" w:rsidRDefault="002D2C67" w:rsidP="001A6F37">
    <w:pPr>
      <w:pStyle w:val="af0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213CDC">
      <w:rPr>
        <w:noProof/>
      </w:rPr>
      <w:t>61</w:t>
    </w:r>
    <w:r>
      <w:rPr>
        <w:noProof/>
      </w:rPr>
      <w:fldChar w:fldCharType="end"/>
    </w:r>
  </w:p>
  <w:p w:rsidR="002D2C67" w:rsidRDefault="002D2C67" w:rsidP="001A6F37">
    <w:pPr>
      <w:pStyle w:val="af0"/>
      <w:jc w:val="cen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0"/>
      <w:jc w:val="center"/>
    </w:pPr>
  </w:p>
  <w:p w:rsidR="002D2C67" w:rsidRDefault="002D2C67">
    <w:pPr>
      <w:pStyle w:val="af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 w:rsidP="00CC3134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2C67" w:rsidRDefault="002D2C67" w:rsidP="00CC3134">
    <w:pPr>
      <w:pStyle w:val="af0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213CDC">
      <w:rPr>
        <w:noProof/>
      </w:rPr>
      <w:t>69</w:t>
    </w:r>
    <w:r>
      <w:rPr>
        <w:noProof/>
      </w:rPr>
      <w:fldChar w:fldCharType="end"/>
    </w:r>
  </w:p>
  <w:p w:rsidR="002D2C67" w:rsidRDefault="002D2C67" w:rsidP="00CC3134">
    <w:pPr>
      <w:pStyle w:val="af0"/>
      <w:jc w:val="cen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0"/>
      <w:jc w:val="center"/>
    </w:pPr>
  </w:p>
  <w:p w:rsidR="002D2C67" w:rsidRDefault="002D2C6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0FD" w:rsidRDefault="007F30FD" w:rsidP="00332C08">
      <w:pPr>
        <w:spacing w:after="0" w:line="240" w:lineRule="auto"/>
      </w:pPr>
      <w:r>
        <w:separator/>
      </w:r>
    </w:p>
  </w:footnote>
  <w:footnote w:type="continuationSeparator" w:id="0">
    <w:p w:rsidR="007F30FD" w:rsidRDefault="007F30FD" w:rsidP="00332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2C67" w:rsidRDefault="002D2C6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.05pt;width:21.9pt;height:10.4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" stroked="f">
              <v:fill opacity="0"/>
              <v:textbox inset="0,0,0,0">
                <w:txbxContent>
                  <w:p w:rsidR="002D2C67" w:rsidRDefault="002D2C6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2C67" w:rsidRDefault="002D2C6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7" type="#_x0000_t202" style="position:absolute;margin-left:0;margin-top:.05pt;width:21.9pt;height:10.4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FmC/A+NAgAAIgUAAA4AAAAAAAAAAAAAAAAALgIAAGRycy9lMm9Eb2MueG1sUEsBAi0AFAAGAAgA&#10;AAAhAAJpl87YAAAAAwEAAA8AAAAAAAAAAAAAAAAA5wQAAGRycy9kb3ducmV2LnhtbFBLBQYAAAAA&#10;BAAEAPMAAADsBQAAAAA=&#10;" stroked="f">
              <v:fill opacity="0"/>
              <v:textbox inset="0,0,0,0">
                <w:txbxContent>
                  <w:p w:rsidR="002D2C67" w:rsidRDefault="002D2C6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r>
      <w:cr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2C67" w:rsidRDefault="002D2C6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0;margin-top:.05pt;width:21.9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GR9xE6NAgAAIgUAAA4AAAAAAAAAAAAAAAAALgIAAGRycy9lMm9Eb2MueG1sUEsBAi0AFAAGAAgA&#10;AAAhAAJpl87YAAAAAwEAAA8AAAAAAAAAAAAAAAAA5wQAAGRycy9kb3ducmV2LnhtbFBLBQYAAAAA&#10;BAAEAPMAAADsBQAAAAA=&#10;" stroked="f">
              <v:fill opacity="0"/>
              <v:textbox inset="0,0,0,0">
                <w:txbxContent>
                  <w:p w:rsidR="002D2C67" w:rsidRDefault="002D2C6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2C67" w:rsidRDefault="002D2C6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L5VvQSNAgAAIgUAAA4AAAAAAAAAAAAAAAAALgIAAGRycy9lMm9Eb2MueG1sUEsBAi0AFAAGAAgA&#10;AAAhAAJpl87YAAAAAwEAAA8AAAAAAAAAAAAAAAAA5wQAAGRycy9kb3ducmV2LnhtbFBLBQYAAAAA&#10;BAAEAPMAAADsBQAAAAA=&#10;" stroked="f">
              <v:fill opacity="0"/>
              <v:textbox inset="0,0,0,0">
                <w:txbxContent>
                  <w:p w:rsidR="002D2C67" w:rsidRDefault="002D2C6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r>
      <w:cr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168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2C67" w:rsidRDefault="002D2C6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.05pt;width:21.9pt;height:10.4pt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JQhIyaNAgAAIgUAAA4AAAAAAAAAAAAAAAAALgIAAGRycy9lMm9Eb2MueG1sUEsBAi0AFAAGAAgA&#10;AAAhAAJpl87YAAAAAwEAAA8AAAAAAAAAAAAAAAAA5wQAAGRycy9kb3ducmV2LnhtbFBLBQYAAAAA&#10;BAAEAPMAAADsBQAAAAA=&#10;" stroked="f">
              <v:fill opacity="0"/>
              <v:textbox inset="0,0,0,0">
                <w:txbxContent>
                  <w:p w:rsidR="002D2C67" w:rsidRDefault="002D2C6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2C67" w:rsidRDefault="002D2C6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0;margin-top:.05pt;width:21.9pt;height:10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FyvFRiNAgAAIgUAAA4AAAAAAAAAAAAAAAAALgIAAGRycy9lMm9Eb2MueG1sUEsBAi0AFAAGAAgA&#10;AAAhAAJpl87YAAAAAwEAAA8AAAAAAAAAAAAAAAAA5wQAAGRycy9kb3ducmV2LnhtbFBLBQYAAAAA&#10;BAAEAPMAAADsBQAAAAA=&#10;" stroked="f">
              <v:fill opacity="0"/>
              <v:textbox inset="0,0,0,0">
                <w:txbxContent>
                  <w:p w:rsidR="002D2C67" w:rsidRDefault="002D2C6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r>
      <w:cr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67" w:rsidRDefault="002D2C67">
    <w:pPr>
      <w:pStyle w:val="af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414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2C67" w:rsidRDefault="002D2C6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2" type="#_x0000_t202" style="position:absolute;margin-left:0;margin-top:.05pt;width:21.9pt;height:10.4pt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" stroked="f">
              <v:fill opacity="0"/>
              <v:textbox inset="0,0,0,0">
                <w:txbxContent>
                  <w:p w:rsidR="002D2C67" w:rsidRDefault="002D2C6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6192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2C67" w:rsidRDefault="002D2C6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" o:spid="_x0000_s1033" type="#_x0000_t202" style="position:absolute;margin-left:0;margin-top:.05pt;width:21.9pt;height:10.4pt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" stroked="f">
              <v:fill opacity="0"/>
              <v:textbox inset="0,0,0,0">
                <w:txbxContent>
                  <w:p w:rsidR="002D2C67" w:rsidRDefault="002D2C6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065F10CB"/>
    <w:multiLevelType w:val="hybridMultilevel"/>
    <w:tmpl w:val="8C6EF9F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76026F3"/>
    <w:multiLevelType w:val="hybridMultilevel"/>
    <w:tmpl w:val="D7E85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FD4DE7"/>
    <w:multiLevelType w:val="hybridMultilevel"/>
    <w:tmpl w:val="6EB82266"/>
    <w:lvl w:ilvl="0" w:tplc="543E4B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642778"/>
    <w:multiLevelType w:val="hybridMultilevel"/>
    <w:tmpl w:val="BCCC5E3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EF62146"/>
    <w:multiLevelType w:val="multilevel"/>
    <w:tmpl w:val="75027280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3AD091D"/>
    <w:multiLevelType w:val="hybridMultilevel"/>
    <w:tmpl w:val="6EB82266"/>
    <w:lvl w:ilvl="0" w:tplc="543E4B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E776F4A"/>
    <w:multiLevelType w:val="hybridMultilevel"/>
    <w:tmpl w:val="6BDEA37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EA54E44"/>
    <w:multiLevelType w:val="hybridMultilevel"/>
    <w:tmpl w:val="BE3CB9B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>
    <w:nsid w:val="28BB4C68"/>
    <w:multiLevelType w:val="hybridMultilevel"/>
    <w:tmpl w:val="01D0C3FC"/>
    <w:lvl w:ilvl="0" w:tplc="96DE63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D43137D"/>
    <w:multiLevelType w:val="hybridMultilevel"/>
    <w:tmpl w:val="C70C9DF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FF77B7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5497C13"/>
    <w:multiLevelType w:val="hybridMultilevel"/>
    <w:tmpl w:val="57B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531854"/>
    <w:multiLevelType w:val="multilevel"/>
    <w:tmpl w:val="5A76E13C"/>
    <w:lvl w:ilvl="0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41FC17F2"/>
    <w:multiLevelType w:val="hybridMultilevel"/>
    <w:tmpl w:val="BD389CE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621919"/>
    <w:multiLevelType w:val="hybridMultilevel"/>
    <w:tmpl w:val="335CA03E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8F712D"/>
    <w:multiLevelType w:val="hybridMultilevel"/>
    <w:tmpl w:val="4726F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826B98"/>
    <w:multiLevelType w:val="hybridMultilevel"/>
    <w:tmpl w:val="0C7E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A03DEC"/>
    <w:multiLevelType w:val="hybridMultilevel"/>
    <w:tmpl w:val="697E7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0A5BA3"/>
    <w:multiLevelType w:val="hybridMultilevel"/>
    <w:tmpl w:val="65A63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5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>
    <w:nsid w:val="5EE54006"/>
    <w:multiLevelType w:val="hybridMultilevel"/>
    <w:tmpl w:val="6C880B9E"/>
    <w:lvl w:ilvl="0" w:tplc="A37E88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324303"/>
    <w:multiLevelType w:val="hybridMultilevel"/>
    <w:tmpl w:val="1936A5FA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1875644"/>
    <w:multiLevelType w:val="hybridMultilevel"/>
    <w:tmpl w:val="4B381E0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9">
    <w:nsid w:val="6495768E"/>
    <w:multiLevelType w:val="hybridMultilevel"/>
    <w:tmpl w:val="FC2A980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66422E1D"/>
    <w:multiLevelType w:val="hybridMultilevel"/>
    <w:tmpl w:val="FC3E8326"/>
    <w:lvl w:ilvl="0" w:tplc="BE9E54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44634B"/>
    <w:multiLevelType w:val="hybridMultilevel"/>
    <w:tmpl w:val="3730AD90"/>
    <w:lvl w:ilvl="0" w:tplc="03F297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024E59"/>
    <w:multiLevelType w:val="hybridMultilevel"/>
    <w:tmpl w:val="8D8E03DC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7063E7"/>
    <w:multiLevelType w:val="hybridMultilevel"/>
    <w:tmpl w:val="3CBC7012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DF07E7"/>
    <w:multiLevelType w:val="hybridMultilevel"/>
    <w:tmpl w:val="D26059C8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4"/>
  </w:num>
  <w:num w:numId="2">
    <w:abstractNumId w:val="18"/>
  </w:num>
  <w:num w:numId="3">
    <w:abstractNumId w:val="19"/>
  </w:num>
  <w:num w:numId="4">
    <w:abstractNumId w:val="32"/>
  </w:num>
  <w:num w:numId="5">
    <w:abstractNumId w:val="38"/>
  </w:num>
  <w:num w:numId="6">
    <w:abstractNumId w:val="15"/>
  </w:num>
  <w:num w:numId="7">
    <w:abstractNumId w:val="27"/>
  </w:num>
  <w:num w:numId="8">
    <w:abstractNumId w:val="23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42"/>
  </w:num>
  <w:num w:numId="18">
    <w:abstractNumId w:val="30"/>
  </w:num>
  <w:num w:numId="19">
    <w:abstractNumId w:val="40"/>
  </w:num>
  <w:num w:numId="20">
    <w:abstractNumId w:val="37"/>
  </w:num>
  <w:num w:numId="21">
    <w:abstractNumId w:val="22"/>
  </w:num>
  <w:num w:numId="22">
    <w:abstractNumId w:val="13"/>
  </w:num>
  <w:num w:numId="23">
    <w:abstractNumId w:val="35"/>
  </w:num>
  <w:num w:numId="24">
    <w:abstractNumId w:val="45"/>
  </w:num>
  <w:num w:numId="25">
    <w:abstractNumId w:val="34"/>
  </w:num>
  <w:num w:numId="26">
    <w:abstractNumId w:val="20"/>
  </w:num>
  <w:num w:numId="27">
    <w:abstractNumId w:val="8"/>
  </w:num>
  <w:num w:numId="28">
    <w:abstractNumId w:val="11"/>
  </w:num>
  <w:num w:numId="29">
    <w:abstractNumId w:val="21"/>
  </w:num>
  <w:num w:numId="30">
    <w:abstractNumId w:val="16"/>
  </w:num>
  <w:num w:numId="31">
    <w:abstractNumId w:val="31"/>
  </w:num>
  <w:num w:numId="32">
    <w:abstractNumId w:val="26"/>
  </w:num>
  <w:num w:numId="33">
    <w:abstractNumId w:val="41"/>
  </w:num>
  <w:num w:numId="34">
    <w:abstractNumId w:val="44"/>
  </w:num>
  <w:num w:numId="35">
    <w:abstractNumId w:val="43"/>
  </w:num>
  <w:num w:numId="36">
    <w:abstractNumId w:val="36"/>
  </w:num>
  <w:num w:numId="37">
    <w:abstractNumId w:val="39"/>
  </w:num>
  <w:num w:numId="38">
    <w:abstractNumId w:val="29"/>
  </w:num>
  <w:num w:numId="39">
    <w:abstractNumId w:val="9"/>
  </w:num>
  <w:num w:numId="40">
    <w:abstractNumId w:val="24"/>
  </w:num>
  <w:num w:numId="41">
    <w:abstractNumId w:val="28"/>
  </w:num>
  <w:num w:numId="42">
    <w:abstractNumId w:val="12"/>
  </w:num>
  <w:num w:numId="43">
    <w:abstractNumId w:val="17"/>
  </w:num>
  <w:num w:numId="44">
    <w:abstractNumId w:val="10"/>
  </w:num>
  <w:num w:numId="45">
    <w:abstractNumId w:val="25"/>
  </w:num>
  <w:num w:numId="46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33B"/>
    <w:rsid w:val="00000879"/>
    <w:rsid w:val="00004BFD"/>
    <w:rsid w:val="00010FDC"/>
    <w:rsid w:val="0003305B"/>
    <w:rsid w:val="00036695"/>
    <w:rsid w:val="00037010"/>
    <w:rsid w:val="000421A0"/>
    <w:rsid w:val="00044181"/>
    <w:rsid w:val="00047C05"/>
    <w:rsid w:val="00056765"/>
    <w:rsid w:val="000675BC"/>
    <w:rsid w:val="0007203B"/>
    <w:rsid w:val="00073242"/>
    <w:rsid w:val="000A7AA6"/>
    <w:rsid w:val="000B6574"/>
    <w:rsid w:val="000C3F8F"/>
    <w:rsid w:val="000C6AF0"/>
    <w:rsid w:val="000D11E1"/>
    <w:rsid w:val="000D2B42"/>
    <w:rsid w:val="000D3F6A"/>
    <w:rsid w:val="000D4B5D"/>
    <w:rsid w:val="000F3371"/>
    <w:rsid w:val="00103609"/>
    <w:rsid w:val="0010386C"/>
    <w:rsid w:val="00111742"/>
    <w:rsid w:val="00127417"/>
    <w:rsid w:val="001332D9"/>
    <w:rsid w:val="00161EAC"/>
    <w:rsid w:val="0017468E"/>
    <w:rsid w:val="00182FD6"/>
    <w:rsid w:val="00183DCE"/>
    <w:rsid w:val="00184894"/>
    <w:rsid w:val="00186185"/>
    <w:rsid w:val="00187C46"/>
    <w:rsid w:val="0019726B"/>
    <w:rsid w:val="001A6F37"/>
    <w:rsid w:val="001B3ED3"/>
    <w:rsid w:val="001C504B"/>
    <w:rsid w:val="001D4106"/>
    <w:rsid w:val="00203E6A"/>
    <w:rsid w:val="002040D9"/>
    <w:rsid w:val="0020793E"/>
    <w:rsid w:val="00207FC3"/>
    <w:rsid w:val="00213CDC"/>
    <w:rsid w:val="00214974"/>
    <w:rsid w:val="002150EE"/>
    <w:rsid w:val="0022239B"/>
    <w:rsid w:val="00222FD0"/>
    <w:rsid w:val="00223984"/>
    <w:rsid w:val="002356B8"/>
    <w:rsid w:val="00245ECC"/>
    <w:rsid w:val="002460A8"/>
    <w:rsid w:val="00254D5D"/>
    <w:rsid w:val="00266372"/>
    <w:rsid w:val="002966B9"/>
    <w:rsid w:val="002A66E4"/>
    <w:rsid w:val="002A73AA"/>
    <w:rsid w:val="002B0A58"/>
    <w:rsid w:val="002B2399"/>
    <w:rsid w:val="002B49C2"/>
    <w:rsid w:val="002C1490"/>
    <w:rsid w:val="002C42CA"/>
    <w:rsid w:val="002D2C67"/>
    <w:rsid w:val="002D6B4C"/>
    <w:rsid w:val="002E148A"/>
    <w:rsid w:val="002E4457"/>
    <w:rsid w:val="002E6639"/>
    <w:rsid w:val="002E6B3A"/>
    <w:rsid w:val="00304B28"/>
    <w:rsid w:val="00306AB1"/>
    <w:rsid w:val="00311255"/>
    <w:rsid w:val="00316A26"/>
    <w:rsid w:val="003273CB"/>
    <w:rsid w:val="00332C08"/>
    <w:rsid w:val="0033502C"/>
    <w:rsid w:val="00337FBD"/>
    <w:rsid w:val="00341742"/>
    <w:rsid w:val="00345A7E"/>
    <w:rsid w:val="0034600A"/>
    <w:rsid w:val="003500E4"/>
    <w:rsid w:val="00355D29"/>
    <w:rsid w:val="003572DB"/>
    <w:rsid w:val="003614B9"/>
    <w:rsid w:val="00362215"/>
    <w:rsid w:val="003649A2"/>
    <w:rsid w:val="003751D8"/>
    <w:rsid w:val="003801A0"/>
    <w:rsid w:val="003967B5"/>
    <w:rsid w:val="0039716B"/>
    <w:rsid w:val="0039728B"/>
    <w:rsid w:val="003A52DA"/>
    <w:rsid w:val="003A59BA"/>
    <w:rsid w:val="003B687F"/>
    <w:rsid w:val="003B6D3B"/>
    <w:rsid w:val="003B72A7"/>
    <w:rsid w:val="003E087F"/>
    <w:rsid w:val="003E25D0"/>
    <w:rsid w:val="003E2D9F"/>
    <w:rsid w:val="003E70C4"/>
    <w:rsid w:val="003F03E5"/>
    <w:rsid w:val="00401F10"/>
    <w:rsid w:val="00402923"/>
    <w:rsid w:val="004221B9"/>
    <w:rsid w:val="0043050D"/>
    <w:rsid w:val="004413CB"/>
    <w:rsid w:val="00442D06"/>
    <w:rsid w:val="00451CC3"/>
    <w:rsid w:val="00454878"/>
    <w:rsid w:val="00456FAC"/>
    <w:rsid w:val="00464D95"/>
    <w:rsid w:val="00471C13"/>
    <w:rsid w:val="00472A43"/>
    <w:rsid w:val="00473256"/>
    <w:rsid w:val="00473394"/>
    <w:rsid w:val="00473F28"/>
    <w:rsid w:val="00474B0B"/>
    <w:rsid w:val="004755F8"/>
    <w:rsid w:val="00483C3E"/>
    <w:rsid w:val="00495564"/>
    <w:rsid w:val="00495D5C"/>
    <w:rsid w:val="00496999"/>
    <w:rsid w:val="004A32A0"/>
    <w:rsid w:val="004B2715"/>
    <w:rsid w:val="004C1EBF"/>
    <w:rsid w:val="004D1FE3"/>
    <w:rsid w:val="004E2284"/>
    <w:rsid w:val="004E3297"/>
    <w:rsid w:val="004E73FC"/>
    <w:rsid w:val="004F2692"/>
    <w:rsid w:val="004F7183"/>
    <w:rsid w:val="005002EE"/>
    <w:rsid w:val="0050085C"/>
    <w:rsid w:val="00506BF7"/>
    <w:rsid w:val="00517116"/>
    <w:rsid w:val="00522F9B"/>
    <w:rsid w:val="005236BC"/>
    <w:rsid w:val="00526AF6"/>
    <w:rsid w:val="00544060"/>
    <w:rsid w:val="005605DD"/>
    <w:rsid w:val="005748E9"/>
    <w:rsid w:val="00574C70"/>
    <w:rsid w:val="00583C50"/>
    <w:rsid w:val="005843C8"/>
    <w:rsid w:val="00586B37"/>
    <w:rsid w:val="00597BDD"/>
    <w:rsid w:val="005A5686"/>
    <w:rsid w:val="005B01B9"/>
    <w:rsid w:val="005B2EC9"/>
    <w:rsid w:val="005B3CD7"/>
    <w:rsid w:val="005C28FE"/>
    <w:rsid w:val="005C45F5"/>
    <w:rsid w:val="005D00B8"/>
    <w:rsid w:val="005D46C3"/>
    <w:rsid w:val="005D570E"/>
    <w:rsid w:val="005D768E"/>
    <w:rsid w:val="005E3968"/>
    <w:rsid w:val="005E3CEB"/>
    <w:rsid w:val="00601DEC"/>
    <w:rsid w:val="006027AC"/>
    <w:rsid w:val="00603A36"/>
    <w:rsid w:val="00603CDD"/>
    <w:rsid w:val="00620CA0"/>
    <w:rsid w:val="0062133D"/>
    <w:rsid w:val="0063452F"/>
    <w:rsid w:val="0063730C"/>
    <w:rsid w:val="006373E7"/>
    <w:rsid w:val="00651FE4"/>
    <w:rsid w:val="00657F29"/>
    <w:rsid w:val="00661DA4"/>
    <w:rsid w:val="00670615"/>
    <w:rsid w:val="0067262A"/>
    <w:rsid w:val="00683A0E"/>
    <w:rsid w:val="00686EFB"/>
    <w:rsid w:val="00690A01"/>
    <w:rsid w:val="00696AC0"/>
    <w:rsid w:val="006B1565"/>
    <w:rsid w:val="006B64A2"/>
    <w:rsid w:val="006B6CBD"/>
    <w:rsid w:val="006C1283"/>
    <w:rsid w:val="006C2EA6"/>
    <w:rsid w:val="006C76A2"/>
    <w:rsid w:val="006E033B"/>
    <w:rsid w:val="006E3711"/>
    <w:rsid w:val="006F1438"/>
    <w:rsid w:val="006F1804"/>
    <w:rsid w:val="006F4323"/>
    <w:rsid w:val="006F446E"/>
    <w:rsid w:val="006F4B80"/>
    <w:rsid w:val="00710C10"/>
    <w:rsid w:val="00713C2B"/>
    <w:rsid w:val="00717CBA"/>
    <w:rsid w:val="00722353"/>
    <w:rsid w:val="007305A5"/>
    <w:rsid w:val="007337CB"/>
    <w:rsid w:val="00736CA5"/>
    <w:rsid w:val="007430FD"/>
    <w:rsid w:val="00770288"/>
    <w:rsid w:val="00774E3F"/>
    <w:rsid w:val="00775202"/>
    <w:rsid w:val="00777070"/>
    <w:rsid w:val="007808F5"/>
    <w:rsid w:val="00787F4A"/>
    <w:rsid w:val="00791336"/>
    <w:rsid w:val="0079293C"/>
    <w:rsid w:val="00793D6B"/>
    <w:rsid w:val="007940F3"/>
    <w:rsid w:val="007976D1"/>
    <w:rsid w:val="007A040E"/>
    <w:rsid w:val="007C1A36"/>
    <w:rsid w:val="007D0253"/>
    <w:rsid w:val="007D3594"/>
    <w:rsid w:val="007D7B39"/>
    <w:rsid w:val="007F0B7E"/>
    <w:rsid w:val="007F30FD"/>
    <w:rsid w:val="007F521D"/>
    <w:rsid w:val="008023BA"/>
    <w:rsid w:val="00812057"/>
    <w:rsid w:val="0081462C"/>
    <w:rsid w:val="00816D54"/>
    <w:rsid w:val="00827591"/>
    <w:rsid w:val="008307A3"/>
    <w:rsid w:val="008314B8"/>
    <w:rsid w:val="008324DC"/>
    <w:rsid w:val="008342F5"/>
    <w:rsid w:val="00835BFD"/>
    <w:rsid w:val="00836F73"/>
    <w:rsid w:val="00837257"/>
    <w:rsid w:val="008565F5"/>
    <w:rsid w:val="0087151A"/>
    <w:rsid w:val="00873D3D"/>
    <w:rsid w:val="008751F0"/>
    <w:rsid w:val="008830E3"/>
    <w:rsid w:val="008940E9"/>
    <w:rsid w:val="00895437"/>
    <w:rsid w:val="00895A49"/>
    <w:rsid w:val="008A2051"/>
    <w:rsid w:val="008A793F"/>
    <w:rsid w:val="008A7C19"/>
    <w:rsid w:val="008C393A"/>
    <w:rsid w:val="008C39DA"/>
    <w:rsid w:val="008D1F9F"/>
    <w:rsid w:val="008D5A59"/>
    <w:rsid w:val="008E057A"/>
    <w:rsid w:val="008F4CC5"/>
    <w:rsid w:val="00905511"/>
    <w:rsid w:val="009155CD"/>
    <w:rsid w:val="009174EA"/>
    <w:rsid w:val="00943118"/>
    <w:rsid w:val="00944E57"/>
    <w:rsid w:val="00946B76"/>
    <w:rsid w:val="00947AD0"/>
    <w:rsid w:val="00950C98"/>
    <w:rsid w:val="009645F6"/>
    <w:rsid w:val="009827DF"/>
    <w:rsid w:val="00985297"/>
    <w:rsid w:val="009941FD"/>
    <w:rsid w:val="009A0A6B"/>
    <w:rsid w:val="009A5E6D"/>
    <w:rsid w:val="009C028B"/>
    <w:rsid w:val="009C0EE2"/>
    <w:rsid w:val="009C1D97"/>
    <w:rsid w:val="009C38BF"/>
    <w:rsid w:val="009D00E0"/>
    <w:rsid w:val="009E7961"/>
    <w:rsid w:val="00A01232"/>
    <w:rsid w:val="00A02F3E"/>
    <w:rsid w:val="00A04A5F"/>
    <w:rsid w:val="00A13961"/>
    <w:rsid w:val="00A23E1D"/>
    <w:rsid w:val="00A42F2A"/>
    <w:rsid w:val="00A52C9E"/>
    <w:rsid w:val="00A5595D"/>
    <w:rsid w:val="00A56298"/>
    <w:rsid w:val="00A578CD"/>
    <w:rsid w:val="00A6565A"/>
    <w:rsid w:val="00A804C1"/>
    <w:rsid w:val="00A8083E"/>
    <w:rsid w:val="00A81F07"/>
    <w:rsid w:val="00A841F3"/>
    <w:rsid w:val="00A92076"/>
    <w:rsid w:val="00AA24DF"/>
    <w:rsid w:val="00AA4C87"/>
    <w:rsid w:val="00AB13E7"/>
    <w:rsid w:val="00AB5C93"/>
    <w:rsid w:val="00AC4F2A"/>
    <w:rsid w:val="00AD6CBD"/>
    <w:rsid w:val="00AD769E"/>
    <w:rsid w:val="00AE2F3F"/>
    <w:rsid w:val="00AF1401"/>
    <w:rsid w:val="00B01665"/>
    <w:rsid w:val="00B110C0"/>
    <w:rsid w:val="00B23BFB"/>
    <w:rsid w:val="00B258D3"/>
    <w:rsid w:val="00B265D7"/>
    <w:rsid w:val="00B336D2"/>
    <w:rsid w:val="00B341C6"/>
    <w:rsid w:val="00B40DF4"/>
    <w:rsid w:val="00B42515"/>
    <w:rsid w:val="00B42B58"/>
    <w:rsid w:val="00B45857"/>
    <w:rsid w:val="00B474F1"/>
    <w:rsid w:val="00B572D1"/>
    <w:rsid w:val="00B669B6"/>
    <w:rsid w:val="00B67C92"/>
    <w:rsid w:val="00B70812"/>
    <w:rsid w:val="00B716BC"/>
    <w:rsid w:val="00B84B92"/>
    <w:rsid w:val="00BB6648"/>
    <w:rsid w:val="00BB7549"/>
    <w:rsid w:val="00BB77C7"/>
    <w:rsid w:val="00BC05A3"/>
    <w:rsid w:val="00BC7AA4"/>
    <w:rsid w:val="00BD547F"/>
    <w:rsid w:val="00BD5DAD"/>
    <w:rsid w:val="00BE2BB7"/>
    <w:rsid w:val="00BE2C31"/>
    <w:rsid w:val="00BE45A3"/>
    <w:rsid w:val="00BE58E2"/>
    <w:rsid w:val="00BF5C69"/>
    <w:rsid w:val="00BF7BA2"/>
    <w:rsid w:val="00BF7BBD"/>
    <w:rsid w:val="00C0499B"/>
    <w:rsid w:val="00C11EF6"/>
    <w:rsid w:val="00C1435D"/>
    <w:rsid w:val="00C163CC"/>
    <w:rsid w:val="00C17F82"/>
    <w:rsid w:val="00C21475"/>
    <w:rsid w:val="00C231DA"/>
    <w:rsid w:val="00C23678"/>
    <w:rsid w:val="00C3322A"/>
    <w:rsid w:val="00C429DE"/>
    <w:rsid w:val="00C600A3"/>
    <w:rsid w:val="00C63E2A"/>
    <w:rsid w:val="00C66823"/>
    <w:rsid w:val="00C74B1A"/>
    <w:rsid w:val="00C776A5"/>
    <w:rsid w:val="00C82084"/>
    <w:rsid w:val="00CA614B"/>
    <w:rsid w:val="00CB4B8D"/>
    <w:rsid w:val="00CB6D34"/>
    <w:rsid w:val="00CC3134"/>
    <w:rsid w:val="00CD1907"/>
    <w:rsid w:val="00CD604B"/>
    <w:rsid w:val="00D041D1"/>
    <w:rsid w:val="00D12155"/>
    <w:rsid w:val="00D25BA4"/>
    <w:rsid w:val="00D30A43"/>
    <w:rsid w:val="00D371D6"/>
    <w:rsid w:val="00D469BA"/>
    <w:rsid w:val="00D55741"/>
    <w:rsid w:val="00D61451"/>
    <w:rsid w:val="00D61EE5"/>
    <w:rsid w:val="00D6465F"/>
    <w:rsid w:val="00D75CBF"/>
    <w:rsid w:val="00D87CA5"/>
    <w:rsid w:val="00D907BB"/>
    <w:rsid w:val="00D94C0F"/>
    <w:rsid w:val="00D95B2D"/>
    <w:rsid w:val="00DA0A58"/>
    <w:rsid w:val="00DA3523"/>
    <w:rsid w:val="00DA72E7"/>
    <w:rsid w:val="00DA7A36"/>
    <w:rsid w:val="00DB0231"/>
    <w:rsid w:val="00DB635B"/>
    <w:rsid w:val="00DC2770"/>
    <w:rsid w:val="00DC3E3D"/>
    <w:rsid w:val="00DC41F4"/>
    <w:rsid w:val="00DE2F45"/>
    <w:rsid w:val="00DF39CB"/>
    <w:rsid w:val="00E01A8E"/>
    <w:rsid w:val="00E04791"/>
    <w:rsid w:val="00E05E3B"/>
    <w:rsid w:val="00E15919"/>
    <w:rsid w:val="00E20DBA"/>
    <w:rsid w:val="00E27CD0"/>
    <w:rsid w:val="00E332F5"/>
    <w:rsid w:val="00E33E66"/>
    <w:rsid w:val="00E53D79"/>
    <w:rsid w:val="00E540DE"/>
    <w:rsid w:val="00E646D5"/>
    <w:rsid w:val="00E76440"/>
    <w:rsid w:val="00E820D3"/>
    <w:rsid w:val="00E86113"/>
    <w:rsid w:val="00EA1E14"/>
    <w:rsid w:val="00EA20C0"/>
    <w:rsid w:val="00EA3D27"/>
    <w:rsid w:val="00EA7DC3"/>
    <w:rsid w:val="00EB1E81"/>
    <w:rsid w:val="00EB31C1"/>
    <w:rsid w:val="00EB4CE4"/>
    <w:rsid w:val="00ED422C"/>
    <w:rsid w:val="00EE1C3E"/>
    <w:rsid w:val="00EE5DB2"/>
    <w:rsid w:val="00EF73C0"/>
    <w:rsid w:val="00F03879"/>
    <w:rsid w:val="00F04731"/>
    <w:rsid w:val="00F10251"/>
    <w:rsid w:val="00F138CA"/>
    <w:rsid w:val="00F27380"/>
    <w:rsid w:val="00F36236"/>
    <w:rsid w:val="00F41F26"/>
    <w:rsid w:val="00F500CE"/>
    <w:rsid w:val="00F65830"/>
    <w:rsid w:val="00F679EA"/>
    <w:rsid w:val="00F80F1E"/>
    <w:rsid w:val="00F8334B"/>
    <w:rsid w:val="00F8511C"/>
    <w:rsid w:val="00F8515B"/>
    <w:rsid w:val="00F857A6"/>
    <w:rsid w:val="00F977A9"/>
    <w:rsid w:val="00FA5C0D"/>
    <w:rsid w:val="00FB12DA"/>
    <w:rsid w:val="00FC67F8"/>
    <w:rsid w:val="00FC7C00"/>
    <w:rsid w:val="00FE48A6"/>
    <w:rsid w:val="00FF1A56"/>
    <w:rsid w:val="00FF26B8"/>
    <w:rsid w:val="00FF315D"/>
    <w:rsid w:val="00FF7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422D8C7-08E2-4115-B155-49DDB1ED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033B"/>
    <w:pPr>
      <w:keepNext/>
      <w:spacing w:after="0" w:line="240" w:lineRule="auto"/>
      <w:ind w:left="1416" w:firstLine="708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6E033B"/>
    <w:pPr>
      <w:keepNext/>
      <w:spacing w:after="0" w:line="240" w:lineRule="auto"/>
      <w:ind w:firstLine="360"/>
      <w:outlineLvl w:val="1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6E033B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6E033B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6E033B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6E033B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6E033B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6E033B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paragraph" w:styleId="9">
    <w:name w:val="heading 9"/>
    <w:basedOn w:val="a"/>
    <w:next w:val="a"/>
    <w:link w:val="90"/>
    <w:qFormat/>
    <w:rsid w:val="006E033B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E033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qFormat/>
    <w:rsid w:val="006E033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qFormat/>
    <w:rsid w:val="006E033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qFormat/>
    <w:rsid w:val="006E033B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qFormat/>
    <w:rsid w:val="006E033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qFormat/>
    <w:rsid w:val="006E033B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qFormat/>
    <w:rsid w:val="006E033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qFormat/>
    <w:rsid w:val="006E033B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qFormat/>
    <w:rsid w:val="006E033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No Spacing"/>
    <w:uiPriority w:val="1"/>
    <w:qFormat/>
    <w:rsid w:val="006E033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qFormat/>
    <w:rsid w:val="006E03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WW8Num1z0">
    <w:name w:val="WW8Num1z0"/>
    <w:qFormat/>
    <w:rsid w:val="006E033B"/>
    <w:rPr>
      <w:rFonts w:ascii="Symbol" w:hAnsi="Symbol"/>
    </w:rPr>
  </w:style>
  <w:style w:type="character" w:customStyle="1" w:styleId="WW8Num2z0">
    <w:name w:val="WW8Num2z0"/>
    <w:qFormat/>
    <w:rsid w:val="006E033B"/>
    <w:rPr>
      <w:rFonts w:ascii="Symbol" w:hAnsi="Symbol"/>
    </w:rPr>
  </w:style>
  <w:style w:type="character" w:customStyle="1" w:styleId="WW8Num2z1">
    <w:name w:val="WW8Num2z1"/>
    <w:qFormat/>
    <w:rsid w:val="006E033B"/>
    <w:rPr>
      <w:rFonts w:ascii="Courier New" w:hAnsi="Courier New"/>
    </w:rPr>
  </w:style>
  <w:style w:type="character" w:customStyle="1" w:styleId="WW8Num2z2">
    <w:name w:val="WW8Num2z2"/>
    <w:qFormat/>
    <w:rsid w:val="006E033B"/>
    <w:rPr>
      <w:rFonts w:ascii="Wingdings" w:hAnsi="Wingdings"/>
    </w:rPr>
  </w:style>
  <w:style w:type="character" w:customStyle="1" w:styleId="WW8Num3z0">
    <w:name w:val="WW8Num3z0"/>
    <w:qFormat/>
    <w:rsid w:val="006E033B"/>
    <w:rPr>
      <w:rFonts w:ascii="Symbol" w:hAnsi="Symbol"/>
    </w:rPr>
  </w:style>
  <w:style w:type="character" w:customStyle="1" w:styleId="WW8Num4z0">
    <w:name w:val="WW8Num4z0"/>
    <w:qFormat/>
    <w:rsid w:val="006E033B"/>
    <w:rPr>
      <w:rFonts w:ascii="Symbol" w:hAnsi="Symbol"/>
    </w:rPr>
  </w:style>
  <w:style w:type="character" w:customStyle="1" w:styleId="WW8Num5z0">
    <w:name w:val="WW8Num5z0"/>
    <w:qFormat/>
    <w:rsid w:val="006E033B"/>
    <w:rPr>
      <w:rFonts w:ascii="Symbol" w:hAnsi="Symbol"/>
    </w:rPr>
  </w:style>
  <w:style w:type="character" w:customStyle="1" w:styleId="WW8Num6z0">
    <w:name w:val="WW8Num6z0"/>
    <w:qFormat/>
    <w:rsid w:val="006E033B"/>
    <w:rPr>
      <w:rFonts w:ascii="Symbol" w:hAnsi="Symbol"/>
    </w:rPr>
  </w:style>
  <w:style w:type="character" w:customStyle="1" w:styleId="WW8Num10z0">
    <w:name w:val="WW8Num10z0"/>
    <w:qFormat/>
    <w:rsid w:val="006E033B"/>
    <w:rPr>
      <w:rFonts w:ascii="Symbol" w:hAnsi="Symbol"/>
    </w:rPr>
  </w:style>
  <w:style w:type="character" w:customStyle="1" w:styleId="WW8Num10z1">
    <w:name w:val="WW8Num10z1"/>
    <w:qFormat/>
    <w:rsid w:val="006E033B"/>
    <w:rPr>
      <w:rFonts w:ascii="Courier New" w:hAnsi="Courier New"/>
    </w:rPr>
  </w:style>
  <w:style w:type="character" w:customStyle="1" w:styleId="WW8Num10z2">
    <w:name w:val="WW8Num10z2"/>
    <w:qFormat/>
    <w:rsid w:val="006E033B"/>
    <w:rPr>
      <w:rFonts w:ascii="Wingdings" w:hAnsi="Wingdings"/>
    </w:rPr>
  </w:style>
  <w:style w:type="character" w:customStyle="1" w:styleId="WW8Num10z3">
    <w:name w:val="WW8Num10z3"/>
    <w:qFormat/>
    <w:rsid w:val="006E033B"/>
    <w:rPr>
      <w:rFonts w:ascii="Symbol" w:hAnsi="Symbol"/>
    </w:rPr>
  </w:style>
  <w:style w:type="character" w:customStyle="1" w:styleId="21">
    <w:name w:val="Основной шрифт абзаца2"/>
    <w:qFormat/>
    <w:rsid w:val="006E033B"/>
  </w:style>
  <w:style w:type="character" w:customStyle="1" w:styleId="WW8Num1z1">
    <w:name w:val="WW8Num1z1"/>
    <w:qFormat/>
    <w:rsid w:val="006E033B"/>
    <w:rPr>
      <w:rFonts w:ascii="Courier New" w:hAnsi="Courier New" w:cs="Courier New"/>
    </w:rPr>
  </w:style>
  <w:style w:type="character" w:customStyle="1" w:styleId="WW8Num1z2">
    <w:name w:val="WW8Num1z2"/>
    <w:qFormat/>
    <w:rsid w:val="006E033B"/>
    <w:rPr>
      <w:rFonts w:ascii="Wingdings" w:hAnsi="Wingdings"/>
    </w:rPr>
  </w:style>
  <w:style w:type="character" w:customStyle="1" w:styleId="WW8Num3z1">
    <w:name w:val="WW8Num3z1"/>
    <w:qFormat/>
    <w:rsid w:val="006E033B"/>
    <w:rPr>
      <w:rFonts w:ascii="Courier New" w:hAnsi="Courier New"/>
    </w:rPr>
  </w:style>
  <w:style w:type="character" w:customStyle="1" w:styleId="WW8Num3z2">
    <w:name w:val="WW8Num3z2"/>
    <w:qFormat/>
    <w:rsid w:val="006E033B"/>
    <w:rPr>
      <w:rFonts w:ascii="Wingdings" w:hAnsi="Wingdings"/>
    </w:rPr>
  </w:style>
  <w:style w:type="character" w:customStyle="1" w:styleId="WW8Num5z1">
    <w:name w:val="WW8Num5z1"/>
    <w:qFormat/>
    <w:rsid w:val="006E033B"/>
    <w:rPr>
      <w:rFonts w:ascii="Courier New" w:hAnsi="Courier New"/>
    </w:rPr>
  </w:style>
  <w:style w:type="character" w:customStyle="1" w:styleId="WW8Num5z2">
    <w:name w:val="WW8Num5z2"/>
    <w:qFormat/>
    <w:rsid w:val="006E033B"/>
    <w:rPr>
      <w:rFonts w:ascii="Wingdings" w:hAnsi="Wingdings"/>
    </w:rPr>
  </w:style>
  <w:style w:type="character" w:customStyle="1" w:styleId="WW8Num8z0">
    <w:name w:val="WW8Num8z0"/>
    <w:qFormat/>
    <w:rsid w:val="006E033B"/>
    <w:rPr>
      <w:rFonts w:ascii="Symbol" w:hAnsi="Symbol"/>
    </w:rPr>
  </w:style>
  <w:style w:type="character" w:customStyle="1" w:styleId="WW8Num8z1">
    <w:name w:val="WW8Num8z1"/>
    <w:qFormat/>
    <w:rsid w:val="006E033B"/>
    <w:rPr>
      <w:rFonts w:ascii="Courier New" w:hAnsi="Courier New"/>
    </w:rPr>
  </w:style>
  <w:style w:type="character" w:customStyle="1" w:styleId="WW8Num8z2">
    <w:name w:val="WW8Num8z2"/>
    <w:qFormat/>
    <w:rsid w:val="006E033B"/>
    <w:rPr>
      <w:rFonts w:ascii="Wingdings" w:hAnsi="Wingdings"/>
    </w:rPr>
  </w:style>
  <w:style w:type="character" w:customStyle="1" w:styleId="WW8Num9z0">
    <w:name w:val="WW8Num9z0"/>
    <w:qFormat/>
    <w:rsid w:val="006E033B"/>
    <w:rPr>
      <w:rFonts w:ascii="Symbol" w:hAnsi="Symbol"/>
    </w:rPr>
  </w:style>
  <w:style w:type="character" w:customStyle="1" w:styleId="WW8Num12z0">
    <w:name w:val="WW8Num12z0"/>
    <w:qFormat/>
    <w:rsid w:val="006E033B"/>
    <w:rPr>
      <w:rFonts w:ascii="Symbol" w:hAnsi="Symbol"/>
    </w:rPr>
  </w:style>
  <w:style w:type="character" w:customStyle="1" w:styleId="WW8Num13z0">
    <w:name w:val="WW8Num13z0"/>
    <w:qFormat/>
    <w:rsid w:val="006E033B"/>
    <w:rPr>
      <w:rFonts w:ascii="Symbol" w:hAnsi="Symbol"/>
    </w:rPr>
  </w:style>
  <w:style w:type="character" w:customStyle="1" w:styleId="WW8Num13z1">
    <w:name w:val="WW8Num13z1"/>
    <w:qFormat/>
    <w:rsid w:val="006E033B"/>
    <w:rPr>
      <w:rFonts w:ascii="Courier New" w:hAnsi="Courier New" w:cs="Courier New"/>
    </w:rPr>
  </w:style>
  <w:style w:type="character" w:customStyle="1" w:styleId="WW8Num13z2">
    <w:name w:val="WW8Num13z2"/>
    <w:qFormat/>
    <w:rsid w:val="006E033B"/>
    <w:rPr>
      <w:rFonts w:ascii="Wingdings" w:hAnsi="Wingdings"/>
    </w:rPr>
  </w:style>
  <w:style w:type="character" w:customStyle="1" w:styleId="WW8Num16z0">
    <w:name w:val="WW8Num16z0"/>
    <w:qFormat/>
    <w:rsid w:val="006E033B"/>
    <w:rPr>
      <w:rFonts w:ascii="Symbol" w:hAnsi="Symbol"/>
    </w:rPr>
  </w:style>
  <w:style w:type="character" w:customStyle="1" w:styleId="WW8Num17z0">
    <w:name w:val="WW8Num17z0"/>
    <w:qFormat/>
    <w:rsid w:val="006E033B"/>
    <w:rPr>
      <w:rFonts w:ascii="Symbol" w:hAnsi="Symbol"/>
    </w:rPr>
  </w:style>
  <w:style w:type="character" w:customStyle="1" w:styleId="WW8Num18z0">
    <w:name w:val="WW8Num18z0"/>
    <w:qFormat/>
    <w:rsid w:val="006E033B"/>
    <w:rPr>
      <w:rFonts w:ascii="Symbol" w:hAnsi="Symbol"/>
    </w:rPr>
  </w:style>
  <w:style w:type="character" w:customStyle="1" w:styleId="WW8Num19z0">
    <w:name w:val="WW8Num19z0"/>
    <w:qFormat/>
    <w:rsid w:val="006E033B"/>
    <w:rPr>
      <w:rFonts w:ascii="Symbol" w:hAnsi="Symbol"/>
    </w:rPr>
  </w:style>
  <w:style w:type="character" w:customStyle="1" w:styleId="WW8Num20z0">
    <w:name w:val="WW8Num20z0"/>
    <w:qFormat/>
    <w:rsid w:val="006E033B"/>
    <w:rPr>
      <w:rFonts w:ascii="Symbol" w:hAnsi="Symbol"/>
    </w:rPr>
  </w:style>
  <w:style w:type="character" w:customStyle="1" w:styleId="WW8Num20z1">
    <w:name w:val="WW8Num20z1"/>
    <w:qFormat/>
    <w:rsid w:val="006E033B"/>
    <w:rPr>
      <w:rFonts w:ascii="Courier New" w:hAnsi="Courier New" w:cs="Courier New"/>
    </w:rPr>
  </w:style>
  <w:style w:type="character" w:customStyle="1" w:styleId="WW8Num20z2">
    <w:name w:val="WW8Num20z2"/>
    <w:qFormat/>
    <w:rsid w:val="006E033B"/>
    <w:rPr>
      <w:rFonts w:ascii="Wingdings" w:hAnsi="Wingdings"/>
    </w:rPr>
  </w:style>
  <w:style w:type="character" w:customStyle="1" w:styleId="11">
    <w:name w:val="Основной шрифт абзаца1"/>
    <w:qFormat/>
    <w:rsid w:val="006E033B"/>
  </w:style>
  <w:style w:type="character" w:customStyle="1" w:styleId="a4">
    <w:name w:val="Символ сноски"/>
    <w:qFormat/>
    <w:rsid w:val="006E033B"/>
    <w:rPr>
      <w:vertAlign w:val="superscript"/>
    </w:rPr>
  </w:style>
  <w:style w:type="character" w:styleId="a5">
    <w:name w:val="page number"/>
    <w:basedOn w:val="11"/>
    <w:qFormat/>
    <w:rsid w:val="006E033B"/>
  </w:style>
  <w:style w:type="character" w:customStyle="1" w:styleId="12">
    <w:name w:val="Знак сноски1"/>
    <w:qFormat/>
    <w:rsid w:val="006E033B"/>
    <w:rPr>
      <w:vertAlign w:val="superscript"/>
    </w:rPr>
  </w:style>
  <w:style w:type="character" w:customStyle="1" w:styleId="a6">
    <w:name w:val="Символы концевой сноски"/>
    <w:qFormat/>
    <w:rsid w:val="006E033B"/>
    <w:rPr>
      <w:vertAlign w:val="superscript"/>
    </w:rPr>
  </w:style>
  <w:style w:type="character" w:customStyle="1" w:styleId="WW-">
    <w:name w:val="WW-Символы концевой сноски"/>
    <w:qFormat/>
    <w:rsid w:val="006E033B"/>
  </w:style>
  <w:style w:type="character" w:styleId="a7">
    <w:name w:val="footnote reference"/>
    <w:semiHidden/>
    <w:rsid w:val="006E033B"/>
    <w:rPr>
      <w:vertAlign w:val="superscript"/>
    </w:rPr>
  </w:style>
  <w:style w:type="character" w:styleId="a8">
    <w:name w:val="endnote reference"/>
    <w:semiHidden/>
    <w:rsid w:val="006E033B"/>
    <w:rPr>
      <w:vertAlign w:val="superscript"/>
    </w:rPr>
  </w:style>
  <w:style w:type="paragraph" w:customStyle="1" w:styleId="13">
    <w:name w:val="Заголовок1"/>
    <w:basedOn w:val="a"/>
    <w:next w:val="a9"/>
    <w:rsid w:val="006E033B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9">
    <w:name w:val="Body Text"/>
    <w:basedOn w:val="a"/>
    <w:link w:val="aa"/>
    <w:rsid w:val="006E033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qFormat/>
    <w:rsid w:val="006E03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rsid w:val="006E033B"/>
    <w:rPr>
      <w:rFonts w:cs="Tahoma"/>
    </w:rPr>
  </w:style>
  <w:style w:type="paragraph" w:customStyle="1" w:styleId="22">
    <w:name w:val="Название2"/>
    <w:basedOn w:val="a"/>
    <w:qFormat/>
    <w:rsid w:val="006E033B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qFormat/>
    <w:rsid w:val="006E033B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4">
    <w:name w:val="Название1"/>
    <w:basedOn w:val="a"/>
    <w:qFormat/>
    <w:rsid w:val="006E033B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qFormat/>
    <w:rsid w:val="006E033B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c">
    <w:name w:val="Body Text Indent"/>
    <w:basedOn w:val="a"/>
    <w:link w:val="ad"/>
    <w:rsid w:val="006E033B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qFormat/>
    <w:rsid w:val="006E03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qFormat/>
    <w:rsid w:val="006E033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qFormat/>
    <w:rsid w:val="006E033B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note text"/>
    <w:basedOn w:val="a"/>
    <w:link w:val="af"/>
    <w:rsid w:val="006E033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f">
    <w:name w:val="Текст сноски Знак"/>
    <w:basedOn w:val="a0"/>
    <w:link w:val="ae"/>
    <w:qFormat/>
    <w:rsid w:val="006E033B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f0">
    <w:name w:val="footer"/>
    <w:basedOn w:val="a"/>
    <w:link w:val="af1"/>
    <w:uiPriority w:val="99"/>
    <w:rsid w:val="006E03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uiPriority w:val="99"/>
    <w:qFormat/>
    <w:rsid w:val="006E03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qFormat/>
    <w:rsid w:val="006E033B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2">
    <w:name w:val="Title"/>
    <w:basedOn w:val="a"/>
    <w:next w:val="af3"/>
    <w:link w:val="af4"/>
    <w:qFormat/>
    <w:rsid w:val="006E033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af4">
    <w:name w:val="Название Знак"/>
    <w:basedOn w:val="a0"/>
    <w:link w:val="af2"/>
    <w:qFormat/>
    <w:rsid w:val="006E033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3">
    <w:name w:val="Subtitle"/>
    <w:basedOn w:val="13"/>
    <w:next w:val="a9"/>
    <w:link w:val="af5"/>
    <w:qFormat/>
    <w:rsid w:val="006E033B"/>
    <w:pPr>
      <w:jc w:val="center"/>
    </w:pPr>
    <w:rPr>
      <w:i/>
      <w:iCs/>
    </w:rPr>
  </w:style>
  <w:style w:type="character" w:customStyle="1" w:styleId="af5">
    <w:name w:val="Подзаголовок Знак"/>
    <w:basedOn w:val="a0"/>
    <w:link w:val="af3"/>
    <w:qFormat/>
    <w:rsid w:val="006E033B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6">
    <w:name w:val="Текст1"/>
    <w:basedOn w:val="a"/>
    <w:qFormat/>
    <w:rsid w:val="006E033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7">
    <w:name w:val="Стиль1"/>
    <w:qFormat/>
    <w:rsid w:val="006E033B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qFormat/>
    <w:rsid w:val="006E03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Normal (Web)"/>
    <w:basedOn w:val="a"/>
    <w:qFormat/>
    <w:rsid w:val="006E033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7">
    <w:name w:val="header"/>
    <w:basedOn w:val="a"/>
    <w:link w:val="af8"/>
    <w:rsid w:val="006E03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8">
    <w:name w:val="Верхний колонтитул Знак"/>
    <w:basedOn w:val="a0"/>
    <w:link w:val="af7"/>
    <w:qFormat/>
    <w:rsid w:val="006E03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Содержимое врезки"/>
    <w:basedOn w:val="a9"/>
    <w:qFormat/>
    <w:rsid w:val="006E033B"/>
  </w:style>
  <w:style w:type="paragraph" w:customStyle="1" w:styleId="afa">
    <w:name w:val="Содержимое таблицы"/>
    <w:basedOn w:val="a"/>
    <w:qFormat/>
    <w:rsid w:val="006E033B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b">
    <w:name w:val="Заголовок таблицы"/>
    <w:basedOn w:val="afa"/>
    <w:qFormat/>
    <w:rsid w:val="006E033B"/>
    <w:pPr>
      <w:jc w:val="center"/>
    </w:pPr>
    <w:rPr>
      <w:b/>
      <w:bCs/>
    </w:rPr>
  </w:style>
  <w:style w:type="table" w:styleId="afc">
    <w:name w:val="Table Grid"/>
    <w:basedOn w:val="a1"/>
    <w:rsid w:val="006E0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"/>
    <w:basedOn w:val="a"/>
    <w:qFormat/>
    <w:rsid w:val="006E033B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FontStyle73">
    <w:name w:val="Font Style73"/>
    <w:qFormat/>
    <w:rsid w:val="006E033B"/>
    <w:rPr>
      <w:rFonts w:ascii="Times New Roman" w:hAnsi="Times New Roman" w:cs="Times New Roman"/>
      <w:sz w:val="26"/>
      <w:szCs w:val="26"/>
    </w:rPr>
  </w:style>
  <w:style w:type="paragraph" w:styleId="24">
    <w:name w:val="Body Text 2"/>
    <w:basedOn w:val="a"/>
    <w:link w:val="25"/>
    <w:qFormat/>
    <w:rsid w:val="006E03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qFormat/>
    <w:rsid w:val="006E033B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rsid w:val="006E03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2">
    <w:name w:val="Font Style72"/>
    <w:qFormat/>
    <w:rsid w:val="006E033B"/>
    <w:rPr>
      <w:rFonts w:ascii="Times New Roman" w:hAnsi="Times New Roman" w:cs="Times New Roman"/>
      <w:b/>
      <w:bCs/>
      <w:sz w:val="26"/>
      <w:szCs w:val="26"/>
    </w:rPr>
  </w:style>
  <w:style w:type="table" w:styleId="18">
    <w:name w:val="Table Grid 1"/>
    <w:basedOn w:val="a1"/>
    <w:rsid w:val="006E0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e">
    <w:name w:val="Strong"/>
    <w:qFormat/>
    <w:rsid w:val="006E033B"/>
    <w:rPr>
      <w:b/>
      <w:bCs/>
    </w:rPr>
  </w:style>
  <w:style w:type="paragraph" w:customStyle="1" w:styleId="aff">
    <w:name w:val="+Заголовок"/>
    <w:basedOn w:val="a"/>
    <w:qFormat/>
    <w:rsid w:val="006E033B"/>
    <w:pPr>
      <w:spacing w:after="0" w:line="240" w:lineRule="auto"/>
      <w:jc w:val="center"/>
    </w:pPr>
    <w:rPr>
      <w:rFonts w:ascii="Tahoma" w:eastAsia="Times New Roman" w:hAnsi="Tahoma" w:cs="Tahoma"/>
      <w:b/>
      <w:caps/>
      <w:szCs w:val="24"/>
    </w:rPr>
  </w:style>
  <w:style w:type="character" w:customStyle="1" w:styleId="FontStyle50">
    <w:name w:val="Font Style50"/>
    <w:qFormat/>
    <w:rsid w:val="006E033B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Balloon Text"/>
    <w:basedOn w:val="a"/>
    <w:link w:val="aff1"/>
    <w:qFormat/>
    <w:rsid w:val="006E033B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1">
    <w:name w:val="Текст выноски Знак"/>
    <w:basedOn w:val="a0"/>
    <w:link w:val="aff0"/>
    <w:qFormat/>
    <w:rsid w:val="006E033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6">
    <w:name w:val="Знак2"/>
    <w:basedOn w:val="a"/>
    <w:qFormat/>
    <w:rsid w:val="006E033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7">
    <w:name w:val="List 2"/>
    <w:basedOn w:val="a"/>
    <w:rsid w:val="006E033B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Обычный1"/>
    <w:qFormat/>
    <w:rsid w:val="006E033B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28">
    <w:name w:val="Обычный2"/>
    <w:qFormat/>
    <w:rsid w:val="006E033B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f2">
    <w:name w:val="List Paragraph"/>
    <w:basedOn w:val="a"/>
    <w:uiPriority w:val="34"/>
    <w:qFormat/>
    <w:rsid w:val="006E033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a">
    <w:name w:val="Заголовок1"/>
    <w:basedOn w:val="a"/>
    <w:next w:val="a9"/>
    <w:qFormat/>
    <w:rsid w:val="00CC3134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styleId="aff3">
    <w:name w:val="Hyperlink"/>
    <w:rsid w:val="00CC3134"/>
    <w:rPr>
      <w:color w:val="0000FF"/>
      <w:u w:val="single"/>
    </w:rPr>
  </w:style>
  <w:style w:type="character" w:styleId="aff4">
    <w:name w:val="FollowedHyperlink"/>
    <w:basedOn w:val="a0"/>
    <w:uiPriority w:val="99"/>
    <w:unhideWhenUsed/>
    <w:qFormat/>
    <w:rsid w:val="007D7B39"/>
    <w:rPr>
      <w:color w:val="800080" w:themeColor="followedHyperlink"/>
      <w:u w:val="single"/>
    </w:rPr>
  </w:style>
  <w:style w:type="character" w:customStyle="1" w:styleId="Bodytext">
    <w:name w:val="Body text_"/>
    <w:link w:val="32"/>
    <w:qFormat/>
    <w:rsid w:val="00827591"/>
    <w:rPr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link w:val="Bodytext"/>
    <w:qFormat/>
    <w:rsid w:val="00827591"/>
    <w:pPr>
      <w:widowControl w:val="0"/>
      <w:shd w:val="clear" w:color="auto" w:fill="FFFFFF"/>
      <w:spacing w:after="420" w:line="209" w:lineRule="exact"/>
      <w:ind w:hanging="480"/>
    </w:pPr>
    <w:rPr>
      <w:sz w:val="19"/>
      <w:szCs w:val="19"/>
    </w:rPr>
  </w:style>
  <w:style w:type="character" w:customStyle="1" w:styleId="29">
    <w:name w:val="Основной текст2"/>
    <w:qFormat/>
    <w:rsid w:val="00E54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BodytextExact">
    <w:name w:val="Body text Exact"/>
    <w:qFormat/>
    <w:rsid w:val="00E54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1b">
    <w:name w:val="Основной текст1"/>
    <w:qFormat/>
    <w:rsid w:val="00E54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styleId="aff5">
    <w:name w:val="Intense Emphasis"/>
    <w:uiPriority w:val="21"/>
    <w:qFormat/>
    <w:rsid w:val="004B2715"/>
    <w:rPr>
      <w:b/>
      <w:bCs/>
      <w:i/>
      <w:iCs/>
      <w:color w:val="4F81BD"/>
    </w:rPr>
  </w:style>
  <w:style w:type="paragraph" w:customStyle="1" w:styleId="ConsNormal">
    <w:name w:val="ConsNormal"/>
    <w:qFormat/>
    <w:rsid w:val="004B2715"/>
    <w:pPr>
      <w:overflowPunct w:val="0"/>
      <w:autoSpaceDE w:val="0"/>
      <w:autoSpaceDN w:val="0"/>
      <w:adjustRightInd w:val="0"/>
      <w:spacing w:after="0" w:line="240" w:lineRule="auto"/>
      <w:ind w:right="19771" w:firstLine="53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s16">
    <w:name w:val="s_16"/>
    <w:basedOn w:val="a"/>
    <w:qFormat/>
    <w:rsid w:val="00661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6">
    <w:name w:val="Прижатый влево"/>
    <w:basedOn w:val="a"/>
    <w:next w:val="a"/>
    <w:qFormat/>
    <w:rsid w:val="002A73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numbering" w:customStyle="1" w:styleId="1c">
    <w:name w:val="Нет списка1"/>
    <w:next w:val="a2"/>
    <w:uiPriority w:val="99"/>
    <w:semiHidden/>
    <w:unhideWhenUsed/>
    <w:rsid w:val="001D4106"/>
  </w:style>
  <w:style w:type="character" w:customStyle="1" w:styleId="aff7">
    <w:name w:val="Привязка сноски"/>
    <w:rsid w:val="001D4106"/>
    <w:rPr>
      <w:vertAlign w:val="superscript"/>
    </w:rPr>
  </w:style>
  <w:style w:type="character" w:customStyle="1" w:styleId="FootnoteCharacters">
    <w:name w:val="Footnote Characters"/>
    <w:qFormat/>
    <w:rsid w:val="001D4106"/>
    <w:rPr>
      <w:vertAlign w:val="superscript"/>
    </w:rPr>
  </w:style>
  <w:style w:type="character" w:customStyle="1" w:styleId="aff8">
    <w:name w:val="Привязка концевой сноски"/>
    <w:rsid w:val="001D4106"/>
    <w:rPr>
      <w:vertAlign w:val="superscript"/>
    </w:rPr>
  </w:style>
  <w:style w:type="character" w:customStyle="1" w:styleId="EndnoteCharacters">
    <w:name w:val="Endnote Characters"/>
    <w:qFormat/>
    <w:rsid w:val="001D4106"/>
    <w:rPr>
      <w:vertAlign w:val="superscript"/>
    </w:rPr>
  </w:style>
  <w:style w:type="character" w:customStyle="1" w:styleId="-">
    <w:name w:val="Интернет-ссылка"/>
    <w:rsid w:val="001D4106"/>
    <w:rPr>
      <w:color w:val="0000FF"/>
      <w:u w:val="single"/>
    </w:rPr>
  </w:style>
  <w:style w:type="character" w:customStyle="1" w:styleId="ListLabel1">
    <w:name w:val="ListLabel 1"/>
    <w:qFormat/>
    <w:rsid w:val="001D4106"/>
    <w:rPr>
      <w:sz w:val="16"/>
      <w:szCs w:val="16"/>
    </w:rPr>
  </w:style>
  <w:style w:type="character" w:customStyle="1" w:styleId="ListLabel2">
    <w:name w:val="ListLabel 2"/>
    <w:qFormat/>
    <w:rsid w:val="001D4106"/>
    <w:rPr>
      <w:rFonts w:cs="Courier New"/>
    </w:rPr>
  </w:style>
  <w:style w:type="character" w:customStyle="1" w:styleId="ListLabel3">
    <w:name w:val="ListLabel 3"/>
    <w:qFormat/>
    <w:rsid w:val="001D4106"/>
    <w:rPr>
      <w:rFonts w:cs="Courier New"/>
    </w:rPr>
  </w:style>
  <w:style w:type="character" w:customStyle="1" w:styleId="ListLabel4">
    <w:name w:val="ListLabel 4"/>
    <w:qFormat/>
    <w:rsid w:val="001D4106"/>
    <w:rPr>
      <w:rFonts w:cs="Courier New"/>
    </w:rPr>
  </w:style>
  <w:style w:type="character" w:customStyle="1" w:styleId="ListLabel5">
    <w:name w:val="ListLabel 5"/>
    <w:qFormat/>
    <w:rsid w:val="001D4106"/>
    <w:rPr>
      <w:rFonts w:cs="Courier New"/>
    </w:rPr>
  </w:style>
  <w:style w:type="character" w:customStyle="1" w:styleId="ListLabel6">
    <w:name w:val="ListLabel 6"/>
    <w:qFormat/>
    <w:rsid w:val="001D4106"/>
    <w:rPr>
      <w:rFonts w:cs="Courier New"/>
    </w:rPr>
  </w:style>
  <w:style w:type="character" w:customStyle="1" w:styleId="ListLabel7">
    <w:name w:val="ListLabel 7"/>
    <w:qFormat/>
    <w:rsid w:val="001D4106"/>
    <w:rPr>
      <w:rFonts w:cs="Courier New"/>
    </w:rPr>
  </w:style>
  <w:style w:type="character" w:customStyle="1" w:styleId="ListLabel8">
    <w:name w:val="ListLabel 8"/>
    <w:qFormat/>
    <w:rsid w:val="001D4106"/>
    <w:rPr>
      <w:rFonts w:cs="Courier New"/>
    </w:rPr>
  </w:style>
  <w:style w:type="character" w:customStyle="1" w:styleId="ListLabel9">
    <w:name w:val="ListLabel 9"/>
    <w:qFormat/>
    <w:rsid w:val="001D4106"/>
    <w:rPr>
      <w:rFonts w:cs="Courier New"/>
    </w:rPr>
  </w:style>
  <w:style w:type="character" w:customStyle="1" w:styleId="ListLabel10">
    <w:name w:val="ListLabel 10"/>
    <w:qFormat/>
    <w:rsid w:val="001D4106"/>
    <w:rPr>
      <w:rFonts w:cs="Courier New"/>
    </w:rPr>
  </w:style>
  <w:style w:type="character" w:customStyle="1" w:styleId="ListLabel11">
    <w:name w:val="ListLabel 11"/>
    <w:qFormat/>
    <w:rsid w:val="001D4106"/>
    <w:rPr>
      <w:rFonts w:cs="Courier New"/>
    </w:rPr>
  </w:style>
  <w:style w:type="character" w:customStyle="1" w:styleId="ListLabel12">
    <w:name w:val="ListLabel 12"/>
    <w:qFormat/>
    <w:rsid w:val="001D4106"/>
    <w:rPr>
      <w:rFonts w:cs="Courier New"/>
    </w:rPr>
  </w:style>
  <w:style w:type="character" w:customStyle="1" w:styleId="ListLabel13">
    <w:name w:val="ListLabel 13"/>
    <w:qFormat/>
    <w:rsid w:val="001D4106"/>
    <w:rPr>
      <w:rFonts w:cs="Courier New"/>
    </w:rPr>
  </w:style>
  <w:style w:type="character" w:customStyle="1" w:styleId="ListLabel14">
    <w:name w:val="ListLabel 14"/>
    <w:qFormat/>
    <w:rsid w:val="001D4106"/>
    <w:rPr>
      <w:rFonts w:cs="Courier New"/>
    </w:rPr>
  </w:style>
  <w:style w:type="character" w:customStyle="1" w:styleId="ListLabel15">
    <w:name w:val="ListLabel 15"/>
    <w:qFormat/>
    <w:rsid w:val="001D4106"/>
    <w:rPr>
      <w:rFonts w:cs="Courier New"/>
    </w:rPr>
  </w:style>
  <w:style w:type="character" w:customStyle="1" w:styleId="ListLabel16">
    <w:name w:val="ListLabel 16"/>
    <w:qFormat/>
    <w:rsid w:val="001D4106"/>
    <w:rPr>
      <w:rFonts w:cs="Courier New"/>
    </w:rPr>
  </w:style>
  <w:style w:type="character" w:customStyle="1" w:styleId="ListLabel17">
    <w:name w:val="ListLabel 17"/>
    <w:qFormat/>
    <w:rsid w:val="001D4106"/>
    <w:rPr>
      <w:rFonts w:cs="Courier New"/>
    </w:rPr>
  </w:style>
  <w:style w:type="character" w:customStyle="1" w:styleId="ListLabel18">
    <w:name w:val="ListLabel 18"/>
    <w:qFormat/>
    <w:rsid w:val="001D4106"/>
    <w:rPr>
      <w:rFonts w:cs="Courier New"/>
    </w:rPr>
  </w:style>
  <w:style w:type="character" w:customStyle="1" w:styleId="ListLabel19">
    <w:name w:val="ListLabel 19"/>
    <w:qFormat/>
    <w:rsid w:val="001D4106"/>
    <w:rPr>
      <w:rFonts w:cs="Courier New"/>
    </w:rPr>
  </w:style>
  <w:style w:type="character" w:customStyle="1" w:styleId="ListLabel20">
    <w:name w:val="ListLabel 20"/>
    <w:qFormat/>
    <w:rsid w:val="001D4106"/>
    <w:rPr>
      <w:rFonts w:cs="Courier New"/>
    </w:rPr>
  </w:style>
  <w:style w:type="character" w:customStyle="1" w:styleId="ListLabel21">
    <w:name w:val="ListLabel 21"/>
    <w:qFormat/>
    <w:rsid w:val="001D4106"/>
    <w:rPr>
      <w:rFonts w:cs="Courier New"/>
    </w:rPr>
  </w:style>
  <w:style w:type="character" w:customStyle="1" w:styleId="ListLabel22">
    <w:name w:val="ListLabel 22"/>
    <w:qFormat/>
    <w:rsid w:val="001D4106"/>
    <w:rPr>
      <w:rFonts w:cs="Courier New"/>
    </w:rPr>
  </w:style>
  <w:style w:type="character" w:customStyle="1" w:styleId="ListLabel23">
    <w:name w:val="ListLabel 23"/>
    <w:qFormat/>
    <w:rsid w:val="001D4106"/>
    <w:rPr>
      <w:rFonts w:cs="Courier New"/>
    </w:rPr>
  </w:style>
  <w:style w:type="character" w:customStyle="1" w:styleId="ListLabel24">
    <w:name w:val="ListLabel 24"/>
    <w:qFormat/>
    <w:rsid w:val="001D4106"/>
    <w:rPr>
      <w:rFonts w:cs="Courier New"/>
    </w:rPr>
  </w:style>
  <w:style w:type="character" w:customStyle="1" w:styleId="ListLabel25">
    <w:name w:val="ListLabel 25"/>
    <w:qFormat/>
    <w:rsid w:val="001D4106"/>
    <w:rPr>
      <w:rFonts w:cs="Courier New"/>
    </w:rPr>
  </w:style>
  <w:style w:type="character" w:customStyle="1" w:styleId="ListLabel26">
    <w:name w:val="ListLabel 26"/>
    <w:qFormat/>
    <w:rsid w:val="001D4106"/>
    <w:rPr>
      <w:rFonts w:cs="Courier New"/>
    </w:rPr>
  </w:style>
  <w:style w:type="character" w:customStyle="1" w:styleId="ListLabel27">
    <w:name w:val="ListLabel 27"/>
    <w:qFormat/>
    <w:rsid w:val="001D4106"/>
    <w:rPr>
      <w:rFonts w:cs="Courier New"/>
    </w:rPr>
  </w:style>
  <w:style w:type="character" w:customStyle="1" w:styleId="ListLabel28">
    <w:name w:val="ListLabel 28"/>
    <w:qFormat/>
    <w:rsid w:val="001D4106"/>
    <w:rPr>
      <w:rFonts w:cs="Courier New"/>
    </w:rPr>
  </w:style>
  <w:style w:type="character" w:customStyle="1" w:styleId="ListLabel29">
    <w:name w:val="ListLabel 29"/>
    <w:qFormat/>
    <w:rsid w:val="001D4106"/>
    <w:rPr>
      <w:rFonts w:cs="Courier New"/>
    </w:rPr>
  </w:style>
  <w:style w:type="character" w:customStyle="1" w:styleId="ListLabel30">
    <w:name w:val="ListLabel 30"/>
    <w:qFormat/>
    <w:rsid w:val="001D4106"/>
    <w:rPr>
      <w:rFonts w:cs="Courier New"/>
    </w:rPr>
  </w:style>
  <w:style w:type="character" w:customStyle="1" w:styleId="ListLabel31">
    <w:name w:val="ListLabel 31"/>
    <w:qFormat/>
    <w:rsid w:val="001D4106"/>
    <w:rPr>
      <w:rFonts w:cs="Courier New"/>
    </w:rPr>
  </w:style>
  <w:style w:type="character" w:customStyle="1" w:styleId="ListLabel32">
    <w:name w:val="ListLabel 32"/>
    <w:qFormat/>
    <w:rsid w:val="001D4106"/>
    <w:rPr>
      <w:rFonts w:cs="Courier New"/>
    </w:rPr>
  </w:style>
  <w:style w:type="character" w:customStyle="1" w:styleId="ListLabel33">
    <w:name w:val="ListLabel 33"/>
    <w:qFormat/>
    <w:rsid w:val="001D4106"/>
    <w:rPr>
      <w:rFonts w:cs="Courier New"/>
    </w:rPr>
  </w:style>
  <w:style w:type="character" w:customStyle="1" w:styleId="ListLabel34">
    <w:name w:val="ListLabel 34"/>
    <w:qFormat/>
    <w:rsid w:val="001D4106"/>
    <w:rPr>
      <w:rFonts w:cs="Courier New"/>
    </w:rPr>
  </w:style>
  <w:style w:type="character" w:customStyle="1" w:styleId="ListLabel35">
    <w:name w:val="ListLabel 35"/>
    <w:qFormat/>
    <w:rsid w:val="001D4106"/>
    <w:rPr>
      <w:rFonts w:cs="Courier New"/>
    </w:rPr>
  </w:style>
  <w:style w:type="character" w:customStyle="1" w:styleId="ListLabel36">
    <w:name w:val="ListLabel 36"/>
    <w:qFormat/>
    <w:rsid w:val="001D4106"/>
    <w:rPr>
      <w:color w:val="auto"/>
    </w:rPr>
  </w:style>
  <w:style w:type="character" w:customStyle="1" w:styleId="ListLabel37">
    <w:name w:val="ListLabel 37"/>
    <w:qFormat/>
    <w:rsid w:val="001D4106"/>
    <w:rPr>
      <w:rFonts w:cs="Courier New"/>
    </w:rPr>
  </w:style>
  <w:style w:type="character" w:customStyle="1" w:styleId="ListLabel38">
    <w:name w:val="ListLabel 38"/>
    <w:qFormat/>
    <w:rsid w:val="001D4106"/>
    <w:rPr>
      <w:rFonts w:cs="Courier New"/>
    </w:rPr>
  </w:style>
  <w:style w:type="character" w:customStyle="1" w:styleId="ListLabel39">
    <w:name w:val="ListLabel 39"/>
    <w:qFormat/>
    <w:rsid w:val="001D4106"/>
    <w:rPr>
      <w:rFonts w:cs="Courier New"/>
    </w:rPr>
  </w:style>
  <w:style w:type="character" w:customStyle="1" w:styleId="ListLabel40">
    <w:name w:val="ListLabel 40"/>
    <w:qFormat/>
    <w:rsid w:val="001D4106"/>
    <w:rPr>
      <w:color w:val="auto"/>
    </w:rPr>
  </w:style>
  <w:style w:type="character" w:customStyle="1" w:styleId="ListLabel41">
    <w:name w:val="ListLabel 41"/>
    <w:qFormat/>
    <w:rsid w:val="001D4106"/>
    <w:rPr>
      <w:rFonts w:cs="Courier New"/>
    </w:rPr>
  </w:style>
  <w:style w:type="character" w:customStyle="1" w:styleId="ListLabel42">
    <w:name w:val="ListLabel 42"/>
    <w:qFormat/>
    <w:rsid w:val="001D4106"/>
    <w:rPr>
      <w:rFonts w:cs="Courier New"/>
    </w:rPr>
  </w:style>
  <w:style w:type="character" w:customStyle="1" w:styleId="ListLabel43">
    <w:name w:val="ListLabel 43"/>
    <w:qFormat/>
    <w:rsid w:val="001D4106"/>
    <w:rPr>
      <w:rFonts w:cs="Courier New"/>
    </w:rPr>
  </w:style>
  <w:style w:type="character" w:customStyle="1" w:styleId="ListLabel44">
    <w:name w:val="ListLabel 44"/>
    <w:qFormat/>
    <w:rsid w:val="001D4106"/>
    <w:rPr>
      <w:rFonts w:cs="Courier New"/>
    </w:rPr>
  </w:style>
  <w:style w:type="character" w:customStyle="1" w:styleId="ListLabel45">
    <w:name w:val="ListLabel 45"/>
    <w:qFormat/>
    <w:rsid w:val="001D4106"/>
    <w:rPr>
      <w:rFonts w:cs="Courier New"/>
    </w:rPr>
  </w:style>
  <w:style w:type="character" w:customStyle="1" w:styleId="ListLabel46">
    <w:name w:val="ListLabel 46"/>
    <w:qFormat/>
    <w:rsid w:val="001D4106"/>
    <w:rPr>
      <w:rFonts w:cs="Courier New"/>
    </w:rPr>
  </w:style>
  <w:style w:type="character" w:customStyle="1" w:styleId="ListLabel47">
    <w:name w:val="ListLabel 47"/>
    <w:qFormat/>
    <w:rsid w:val="001D4106"/>
    <w:rPr>
      <w:rFonts w:cs="Courier New"/>
    </w:rPr>
  </w:style>
  <w:style w:type="character" w:customStyle="1" w:styleId="ListLabel48">
    <w:name w:val="ListLabel 48"/>
    <w:qFormat/>
    <w:rsid w:val="001D4106"/>
    <w:rPr>
      <w:rFonts w:cs="Courier New"/>
    </w:rPr>
  </w:style>
  <w:style w:type="character" w:customStyle="1" w:styleId="ListLabel49">
    <w:name w:val="ListLabel 49"/>
    <w:qFormat/>
    <w:rsid w:val="001D4106"/>
    <w:rPr>
      <w:rFonts w:cs="Courier New"/>
    </w:rPr>
  </w:style>
  <w:style w:type="character" w:customStyle="1" w:styleId="ListLabel50">
    <w:name w:val="ListLabel 50"/>
    <w:qFormat/>
    <w:rsid w:val="001D4106"/>
    <w:rPr>
      <w:rFonts w:cs="Courier New"/>
    </w:rPr>
  </w:style>
  <w:style w:type="character" w:customStyle="1" w:styleId="ListLabel51">
    <w:name w:val="ListLabel 51"/>
    <w:qFormat/>
    <w:rsid w:val="001D4106"/>
    <w:rPr>
      <w:rFonts w:cs="Courier New"/>
    </w:rPr>
  </w:style>
  <w:style w:type="character" w:customStyle="1" w:styleId="ListLabel52">
    <w:name w:val="ListLabel 52"/>
    <w:qFormat/>
    <w:rsid w:val="001D4106"/>
    <w:rPr>
      <w:rFonts w:cs="Courier New"/>
    </w:rPr>
  </w:style>
  <w:style w:type="character" w:customStyle="1" w:styleId="ListLabel53">
    <w:name w:val="ListLabel 53"/>
    <w:qFormat/>
    <w:rsid w:val="001D4106"/>
    <w:rPr>
      <w:rFonts w:cs="Courier New"/>
    </w:rPr>
  </w:style>
  <w:style w:type="character" w:customStyle="1" w:styleId="ListLabel54">
    <w:name w:val="ListLabel 54"/>
    <w:qFormat/>
    <w:rsid w:val="001D4106"/>
    <w:rPr>
      <w:rFonts w:cs="Courier New"/>
    </w:rPr>
  </w:style>
  <w:style w:type="character" w:customStyle="1" w:styleId="ListLabel55">
    <w:name w:val="ListLabel 55"/>
    <w:qFormat/>
    <w:rsid w:val="001D4106"/>
    <w:rPr>
      <w:rFonts w:cs="Courier New"/>
    </w:rPr>
  </w:style>
  <w:style w:type="character" w:customStyle="1" w:styleId="ListLabel56">
    <w:name w:val="ListLabel 56"/>
    <w:qFormat/>
    <w:rsid w:val="001D4106"/>
    <w:rPr>
      <w:b/>
      <w:color w:val="auto"/>
    </w:rPr>
  </w:style>
  <w:style w:type="character" w:customStyle="1" w:styleId="ListLabel57">
    <w:name w:val="ListLabel 57"/>
    <w:qFormat/>
    <w:rsid w:val="001D4106"/>
    <w:rPr>
      <w:b/>
      <w:color w:val="auto"/>
    </w:rPr>
  </w:style>
  <w:style w:type="character" w:customStyle="1" w:styleId="ListLabel58">
    <w:name w:val="ListLabel 58"/>
    <w:qFormat/>
    <w:rsid w:val="001D4106"/>
    <w:rPr>
      <w:rFonts w:ascii="Times New Roman" w:hAnsi="Times New Roman" w:cs="Symbol"/>
      <w:b/>
      <w:sz w:val="28"/>
    </w:rPr>
  </w:style>
  <w:style w:type="character" w:customStyle="1" w:styleId="ListLabel59">
    <w:name w:val="ListLabel 59"/>
    <w:qFormat/>
    <w:rsid w:val="001D4106"/>
    <w:rPr>
      <w:rFonts w:cs="Courier New"/>
    </w:rPr>
  </w:style>
  <w:style w:type="character" w:customStyle="1" w:styleId="ListLabel60">
    <w:name w:val="ListLabel 60"/>
    <w:qFormat/>
    <w:rsid w:val="001D4106"/>
    <w:rPr>
      <w:rFonts w:cs="Wingdings"/>
    </w:rPr>
  </w:style>
  <w:style w:type="character" w:customStyle="1" w:styleId="ListLabel61">
    <w:name w:val="ListLabel 61"/>
    <w:qFormat/>
    <w:rsid w:val="001D4106"/>
    <w:rPr>
      <w:rFonts w:cs="Symbol"/>
    </w:rPr>
  </w:style>
  <w:style w:type="character" w:customStyle="1" w:styleId="ListLabel62">
    <w:name w:val="ListLabel 62"/>
    <w:qFormat/>
    <w:rsid w:val="001D4106"/>
    <w:rPr>
      <w:rFonts w:cs="Courier New"/>
    </w:rPr>
  </w:style>
  <w:style w:type="character" w:customStyle="1" w:styleId="ListLabel63">
    <w:name w:val="ListLabel 63"/>
    <w:qFormat/>
    <w:rsid w:val="001D4106"/>
    <w:rPr>
      <w:rFonts w:cs="Wingdings"/>
    </w:rPr>
  </w:style>
  <w:style w:type="character" w:customStyle="1" w:styleId="ListLabel64">
    <w:name w:val="ListLabel 64"/>
    <w:qFormat/>
    <w:rsid w:val="001D4106"/>
    <w:rPr>
      <w:rFonts w:cs="Symbol"/>
    </w:rPr>
  </w:style>
  <w:style w:type="character" w:customStyle="1" w:styleId="ListLabel65">
    <w:name w:val="ListLabel 65"/>
    <w:qFormat/>
    <w:rsid w:val="001D4106"/>
    <w:rPr>
      <w:rFonts w:cs="Courier New"/>
    </w:rPr>
  </w:style>
  <w:style w:type="character" w:customStyle="1" w:styleId="ListLabel66">
    <w:name w:val="ListLabel 66"/>
    <w:qFormat/>
    <w:rsid w:val="001D4106"/>
    <w:rPr>
      <w:rFonts w:cs="Wingdings"/>
    </w:rPr>
  </w:style>
  <w:style w:type="character" w:customStyle="1" w:styleId="ListLabel67">
    <w:name w:val="ListLabel 67"/>
    <w:qFormat/>
    <w:rsid w:val="001D4106"/>
    <w:rPr>
      <w:rFonts w:ascii="Times New Roman" w:hAnsi="Times New Roman" w:cs="Symbol"/>
      <w:b/>
      <w:sz w:val="28"/>
    </w:rPr>
  </w:style>
  <w:style w:type="character" w:customStyle="1" w:styleId="ListLabel68">
    <w:name w:val="ListLabel 68"/>
    <w:qFormat/>
    <w:rsid w:val="001D4106"/>
    <w:rPr>
      <w:rFonts w:cs="Courier New"/>
    </w:rPr>
  </w:style>
  <w:style w:type="character" w:customStyle="1" w:styleId="ListLabel69">
    <w:name w:val="ListLabel 69"/>
    <w:qFormat/>
    <w:rsid w:val="001D4106"/>
    <w:rPr>
      <w:rFonts w:cs="Wingdings"/>
    </w:rPr>
  </w:style>
  <w:style w:type="character" w:customStyle="1" w:styleId="ListLabel70">
    <w:name w:val="ListLabel 70"/>
    <w:qFormat/>
    <w:rsid w:val="001D4106"/>
    <w:rPr>
      <w:rFonts w:cs="Symbol"/>
    </w:rPr>
  </w:style>
  <w:style w:type="character" w:customStyle="1" w:styleId="ListLabel71">
    <w:name w:val="ListLabel 71"/>
    <w:qFormat/>
    <w:rsid w:val="001D4106"/>
    <w:rPr>
      <w:rFonts w:cs="Courier New"/>
    </w:rPr>
  </w:style>
  <w:style w:type="character" w:customStyle="1" w:styleId="ListLabel72">
    <w:name w:val="ListLabel 72"/>
    <w:qFormat/>
    <w:rsid w:val="001D4106"/>
    <w:rPr>
      <w:rFonts w:cs="Wingdings"/>
    </w:rPr>
  </w:style>
  <w:style w:type="character" w:customStyle="1" w:styleId="ListLabel73">
    <w:name w:val="ListLabel 73"/>
    <w:qFormat/>
    <w:rsid w:val="001D4106"/>
    <w:rPr>
      <w:rFonts w:cs="Symbol"/>
    </w:rPr>
  </w:style>
  <w:style w:type="character" w:customStyle="1" w:styleId="ListLabel74">
    <w:name w:val="ListLabel 74"/>
    <w:qFormat/>
    <w:rsid w:val="001D4106"/>
    <w:rPr>
      <w:rFonts w:cs="Courier New"/>
    </w:rPr>
  </w:style>
  <w:style w:type="character" w:customStyle="1" w:styleId="ListLabel75">
    <w:name w:val="ListLabel 75"/>
    <w:qFormat/>
    <w:rsid w:val="001D4106"/>
    <w:rPr>
      <w:rFonts w:cs="Wingdings"/>
    </w:rPr>
  </w:style>
  <w:style w:type="character" w:customStyle="1" w:styleId="ListLabel76">
    <w:name w:val="ListLabel 76"/>
    <w:qFormat/>
    <w:rsid w:val="001D4106"/>
    <w:rPr>
      <w:rFonts w:ascii="Times New Roman" w:hAnsi="Times New Roman" w:cs="Symbol"/>
      <w:b/>
      <w:sz w:val="28"/>
    </w:rPr>
  </w:style>
  <w:style w:type="character" w:customStyle="1" w:styleId="ListLabel77">
    <w:name w:val="ListLabel 77"/>
    <w:qFormat/>
    <w:rsid w:val="001D4106"/>
    <w:rPr>
      <w:rFonts w:cs="Courier New"/>
    </w:rPr>
  </w:style>
  <w:style w:type="character" w:customStyle="1" w:styleId="ListLabel78">
    <w:name w:val="ListLabel 78"/>
    <w:qFormat/>
    <w:rsid w:val="001D4106"/>
    <w:rPr>
      <w:rFonts w:cs="Wingdings"/>
    </w:rPr>
  </w:style>
  <w:style w:type="character" w:customStyle="1" w:styleId="ListLabel79">
    <w:name w:val="ListLabel 79"/>
    <w:qFormat/>
    <w:rsid w:val="001D4106"/>
    <w:rPr>
      <w:rFonts w:cs="Symbol"/>
    </w:rPr>
  </w:style>
  <w:style w:type="character" w:customStyle="1" w:styleId="ListLabel80">
    <w:name w:val="ListLabel 80"/>
    <w:qFormat/>
    <w:rsid w:val="001D4106"/>
    <w:rPr>
      <w:rFonts w:cs="Courier New"/>
    </w:rPr>
  </w:style>
  <w:style w:type="character" w:customStyle="1" w:styleId="ListLabel81">
    <w:name w:val="ListLabel 81"/>
    <w:qFormat/>
    <w:rsid w:val="001D4106"/>
    <w:rPr>
      <w:rFonts w:cs="Wingdings"/>
    </w:rPr>
  </w:style>
  <w:style w:type="character" w:customStyle="1" w:styleId="ListLabel82">
    <w:name w:val="ListLabel 82"/>
    <w:qFormat/>
    <w:rsid w:val="001D4106"/>
    <w:rPr>
      <w:rFonts w:cs="Symbol"/>
    </w:rPr>
  </w:style>
  <w:style w:type="character" w:customStyle="1" w:styleId="ListLabel83">
    <w:name w:val="ListLabel 83"/>
    <w:qFormat/>
    <w:rsid w:val="001D4106"/>
    <w:rPr>
      <w:rFonts w:cs="Courier New"/>
    </w:rPr>
  </w:style>
  <w:style w:type="character" w:customStyle="1" w:styleId="ListLabel84">
    <w:name w:val="ListLabel 84"/>
    <w:qFormat/>
    <w:rsid w:val="001D4106"/>
    <w:rPr>
      <w:rFonts w:cs="Wingdings"/>
    </w:rPr>
  </w:style>
  <w:style w:type="character" w:customStyle="1" w:styleId="ListLabel85">
    <w:name w:val="ListLabel 85"/>
    <w:qFormat/>
    <w:rsid w:val="001D4106"/>
    <w:rPr>
      <w:rFonts w:ascii="Times New Roman" w:hAnsi="Times New Roman" w:cs="Symbol"/>
      <w:b/>
      <w:sz w:val="28"/>
    </w:rPr>
  </w:style>
  <w:style w:type="character" w:customStyle="1" w:styleId="ListLabel86">
    <w:name w:val="ListLabel 86"/>
    <w:qFormat/>
    <w:rsid w:val="001D4106"/>
    <w:rPr>
      <w:rFonts w:cs="Courier New"/>
    </w:rPr>
  </w:style>
  <w:style w:type="character" w:customStyle="1" w:styleId="ListLabel87">
    <w:name w:val="ListLabel 87"/>
    <w:qFormat/>
    <w:rsid w:val="001D4106"/>
    <w:rPr>
      <w:rFonts w:cs="Wingdings"/>
    </w:rPr>
  </w:style>
  <w:style w:type="character" w:customStyle="1" w:styleId="ListLabel88">
    <w:name w:val="ListLabel 88"/>
    <w:qFormat/>
    <w:rsid w:val="001D4106"/>
    <w:rPr>
      <w:rFonts w:cs="Symbol"/>
    </w:rPr>
  </w:style>
  <w:style w:type="character" w:customStyle="1" w:styleId="ListLabel89">
    <w:name w:val="ListLabel 89"/>
    <w:qFormat/>
    <w:rsid w:val="001D4106"/>
    <w:rPr>
      <w:rFonts w:cs="Courier New"/>
    </w:rPr>
  </w:style>
  <w:style w:type="character" w:customStyle="1" w:styleId="ListLabel90">
    <w:name w:val="ListLabel 90"/>
    <w:qFormat/>
    <w:rsid w:val="001D4106"/>
    <w:rPr>
      <w:rFonts w:cs="Wingdings"/>
    </w:rPr>
  </w:style>
  <w:style w:type="character" w:customStyle="1" w:styleId="ListLabel91">
    <w:name w:val="ListLabel 91"/>
    <w:qFormat/>
    <w:rsid w:val="001D4106"/>
    <w:rPr>
      <w:rFonts w:cs="Symbol"/>
    </w:rPr>
  </w:style>
  <w:style w:type="character" w:customStyle="1" w:styleId="ListLabel92">
    <w:name w:val="ListLabel 92"/>
    <w:qFormat/>
    <w:rsid w:val="001D4106"/>
    <w:rPr>
      <w:rFonts w:cs="Courier New"/>
    </w:rPr>
  </w:style>
  <w:style w:type="character" w:customStyle="1" w:styleId="ListLabel93">
    <w:name w:val="ListLabel 93"/>
    <w:qFormat/>
    <w:rsid w:val="001D4106"/>
    <w:rPr>
      <w:rFonts w:cs="Wingdings"/>
    </w:rPr>
  </w:style>
  <w:style w:type="character" w:customStyle="1" w:styleId="ListLabel94">
    <w:name w:val="ListLabel 94"/>
    <w:qFormat/>
    <w:rsid w:val="001D4106"/>
    <w:rPr>
      <w:rFonts w:ascii="Times New Roman" w:hAnsi="Times New Roman" w:cs="Symbol"/>
      <w:b/>
      <w:sz w:val="28"/>
    </w:rPr>
  </w:style>
  <w:style w:type="character" w:customStyle="1" w:styleId="ListLabel95">
    <w:name w:val="ListLabel 95"/>
    <w:qFormat/>
    <w:rsid w:val="001D4106"/>
    <w:rPr>
      <w:rFonts w:cs="Courier New"/>
    </w:rPr>
  </w:style>
  <w:style w:type="character" w:customStyle="1" w:styleId="ListLabel96">
    <w:name w:val="ListLabel 96"/>
    <w:qFormat/>
    <w:rsid w:val="001D4106"/>
    <w:rPr>
      <w:rFonts w:cs="Wingdings"/>
    </w:rPr>
  </w:style>
  <w:style w:type="character" w:customStyle="1" w:styleId="ListLabel97">
    <w:name w:val="ListLabel 97"/>
    <w:qFormat/>
    <w:rsid w:val="001D4106"/>
    <w:rPr>
      <w:rFonts w:cs="Symbol"/>
    </w:rPr>
  </w:style>
  <w:style w:type="character" w:customStyle="1" w:styleId="ListLabel98">
    <w:name w:val="ListLabel 98"/>
    <w:qFormat/>
    <w:rsid w:val="001D4106"/>
    <w:rPr>
      <w:rFonts w:cs="Courier New"/>
    </w:rPr>
  </w:style>
  <w:style w:type="character" w:customStyle="1" w:styleId="ListLabel99">
    <w:name w:val="ListLabel 99"/>
    <w:qFormat/>
    <w:rsid w:val="001D4106"/>
    <w:rPr>
      <w:rFonts w:cs="Wingdings"/>
    </w:rPr>
  </w:style>
  <w:style w:type="character" w:customStyle="1" w:styleId="ListLabel100">
    <w:name w:val="ListLabel 100"/>
    <w:qFormat/>
    <w:rsid w:val="001D4106"/>
    <w:rPr>
      <w:rFonts w:cs="Symbol"/>
    </w:rPr>
  </w:style>
  <w:style w:type="character" w:customStyle="1" w:styleId="ListLabel101">
    <w:name w:val="ListLabel 101"/>
    <w:qFormat/>
    <w:rsid w:val="001D4106"/>
    <w:rPr>
      <w:rFonts w:cs="Courier New"/>
    </w:rPr>
  </w:style>
  <w:style w:type="character" w:customStyle="1" w:styleId="ListLabel102">
    <w:name w:val="ListLabel 102"/>
    <w:qFormat/>
    <w:rsid w:val="001D4106"/>
    <w:rPr>
      <w:rFonts w:cs="Wingdings"/>
    </w:rPr>
  </w:style>
  <w:style w:type="character" w:customStyle="1" w:styleId="ListLabel103">
    <w:name w:val="ListLabel 103"/>
    <w:qFormat/>
    <w:rsid w:val="001D4106"/>
    <w:rPr>
      <w:rFonts w:ascii="Times New Roman" w:hAnsi="Times New Roman" w:cs="Symbol"/>
      <w:b/>
      <w:sz w:val="28"/>
    </w:rPr>
  </w:style>
  <w:style w:type="character" w:customStyle="1" w:styleId="ListLabel104">
    <w:name w:val="ListLabel 104"/>
    <w:qFormat/>
    <w:rsid w:val="001D4106"/>
    <w:rPr>
      <w:rFonts w:cs="Courier New"/>
    </w:rPr>
  </w:style>
  <w:style w:type="character" w:customStyle="1" w:styleId="ListLabel105">
    <w:name w:val="ListLabel 105"/>
    <w:qFormat/>
    <w:rsid w:val="001D4106"/>
    <w:rPr>
      <w:rFonts w:cs="Wingdings"/>
    </w:rPr>
  </w:style>
  <w:style w:type="character" w:customStyle="1" w:styleId="ListLabel106">
    <w:name w:val="ListLabel 106"/>
    <w:qFormat/>
    <w:rsid w:val="001D4106"/>
    <w:rPr>
      <w:rFonts w:cs="Symbol"/>
    </w:rPr>
  </w:style>
  <w:style w:type="character" w:customStyle="1" w:styleId="ListLabel107">
    <w:name w:val="ListLabel 107"/>
    <w:qFormat/>
    <w:rsid w:val="001D4106"/>
    <w:rPr>
      <w:rFonts w:cs="Courier New"/>
    </w:rPr>
  </w:style>
  <w:style w:type="character" w:customStyle="1" w:styleId="ListLabel108">
    <w:name w:val="ListLabel 108"/>
    <w:qFormat/>
    <w:rsid w:val="001D4106"/>
    <w:rPr>
      <w:rFonts w:cs="Wingdings"/>
    </w:rPr>
  </w:style>
  <w:style w:type="character" w:customStyle="1" w:styleId="ListLabel109">
    <w:name w:val="ListLabel 109"/>
    <w:qFormat/>
    <w:rsid w:val="001D4106"/>
    <w:rPr>
      <w:rFonts w:cs="Symbol"/>
    </w:rPr>
  </w:style>
  <w:style w:type="character" w:customStyle="1" w:styleId="ListLabel110">
    <w:name w:val="ListLabel 110"/>
    <w:qFormat/>
    <w:rsid w:val="001D4106"/>
    <w:rPr>
      <w:rFonts w:cs="Courier New"/>
    </w:rPr>
  </w:style>
  <w:style w:type="character" w:customStyle="1" w:styleId="ListLabel111">
    <w:name w:val="ListLabel 111"/>
    <w:qFormat/>
    <w:rsid w:val="001D4106"/>
    <w:rPr>
      <w:rFonts w:cs="Wingdings"/>
    </w:rPr>
  </w:style>
  <w:style w:type="character" w:customStyle="1" w:styleId="ListLabel112">
    <w:name w:val="ListLabel 112"/>
    <w:qFormat/>
    <w:rsid w:val="001D4106"/>
    <w:rPr>
      <w:rFonts w:ascii="Times New Roman" w:hAnsi="Times New Roman" w:cs="Symbol"/>
      <w:b/>
      <w:sz w:val="28"/>
    </w:rPr>
  </w:style>
  <w:style w:type="character" w:customStyle="1" w:styleId="ListLabel113">
    <w:name w:val="ListLabel 113"/>
    <w:qFormat/>
    <w:rsid w:val="001D4106"/>
    <w:rPr>
      <w:rFonts w:cs="Courier New"/>
    </w:rPr>
  </w:style>
  <w:style w:type="character" w:customStyle="1" w:styleId="ListLabel114">
    <w:name w:val="ListLabel 114"/>
    <w:qFormat/>
    <w:rsid w:val="001D4106"/>
    <w:rPr>
      <w:rFonts w:cs="Wingdings"/>
    </w:rPr>
  </w:style>
  <w:style w:type="character" w:customStyle="1" w:styleId="ListLabel115">
    <w:name w:val="ListLabel 115"/>
    <w:qFormat/>
    <w:rsid w:val="001D4106"/>
    <w:rPr>
      <w:rFonts w:cs="Symbol"/>
    </w:rPr>
  </w:style>
  <w:style w:type="character" w:customStyle="1" w:styleId="ListLabel116">
    <w:name w:val="ListLabel 116"/>
    <w:qFormat/>
    <w:rsid w:val="001D4106"/>
    <w:rPr>
      <w:rFonts w:cs="Courier New"/>
    </w:rPr>
  </w:style>
  <w:style w:type="character" w:customStyle="1" w:styleId="ListLabel117">
    <w:name w:val="ListLabel 117"/>
    <w:qFormat/>
    <w:rsid w:val="001D4106"/>
    <w:rPr>
      <w:rFonts w:cs="Wingdings"/>
    </w:rPr>
  </w:style>
  <w:style w:type="character" w:customStyle="1" w:styleId="ListLabel118">
    <w:name w:val="ListLabel 118"/>
    <w:qFormat/>
    <w:rsid w:val="001D4106"/>
    <w:rPr>
      <w:rFonts w:cs="Symbol"/>
    </w:rPr>
  </w:style>
  <w:style w:type="character" w:customStyle="1" w:styleId="ListLabel119">
    <w:name w:val="ListLabel 119"/>
    <w:qFormat/>
    <w:rsid w:val="001D4106"/>
    <w:rPr>
      <w:rFonts w:cs="Courier New"/>
    </w:rPr>
  </w:style>
  <w:style w:type="character" w:customStyle="1" w:styleId="ListLabel120">
    <w:name w:val="ListLabel 120"/>
    <w:qFormat/>
    <w:rsid w:val="001D4106"/>
    <w:rPr>
      <w:rFonts w:cs="Wingdings"/>
    </w:rPr>
  </w:style>
  <w:style w:type="character" w:customStyle="1" w:styleId="ListLabel121">
    <w:name w:val="ListLabel 121"/>
    <w:qFormat/>
    <w:rsid w:val="001D4106"/>
    <w:rPr>
      <w:rFonts w:ascii="Times New Roman" w:hAnsi="Times New Roman" w:cs="Symbol"/>
      <w:b/>
      <w:sz w:val="28"/>
    </w:rPr>
  </w:style>
  <w:style w:type="character" w:customStyle="1" w:styleId="ListLabel122">
    <w:name w:val="ListLabel 122"/>
    <w:qFormat/>
    <w:rsid w:val="001D4106"/>
    <w:rPr>
      <w:rFonts w:cs="Courier New"/>
    </w:rPr>
  </w:style>
  <w:style w:type="character" w:customStyle="1" w:styleId="ListLabel123">
    <w:name w:val="ListLabel 123"/>
    <w:qFormat/>
    <w:rsid w:val="001D4106"/>
    <w:rPr>
      <w:rFonts w:cs="Wingdings"/>
    </w:rPr>
  </w:style>
  <w:style w:type="character" w:customStyle="1" w:styleId="ListLabel124">
    <w:name w:val="ListLabel 124"/>
    <w:qFormat/>
    <w:rsid w:val="001D4106"/>
    <w:rPr>
      <w:rFonts w:cs="Symbol"/>
    </w:rPr>
  </w:style>
  <w:style w:type="character" w:customStyle="1" w:styleId="ListLabel125">
    <w:name w:val="ListLabel 125"/>
    <w:qFormat/>
    <w:rsid w:val="001D4106"/>
    <w:rPr>
      <w:rFonts w:cs="Courier New"/>
    </w:rPr>
  </w:style>
  <w:style w:type="character" w:customStyle="1" w:styleId="ListLabel126">
    <w:name w:val="ListLabel 126"/>
    <w:qFormat/>
    <w:rsid w:val="001D4106"/>
    <w:rPr>
      <w:rFonts w:cs="Wingdings"/>
    </w:rPr>
  </w:style>
  <w:style w:type="character" w:customStyle="1" w:styleId="ListLabel127">
    <w:name w:val="ListLabel 127"/>
    <w:qFormat/>
    <w:rsid w:val="001D4106"/>
    <w:rPr>
      <w:rFonts w:cs="Symbol"/>
    </w:rPr>
  </w:style>
  <w:style w:type="character" w:customStyle="1" w:styleId="ListLabel128">
    <w:name w:val="ListLabel 128"/>
    <w:qFormat/>
    <w:rsid w:val="001D4106"/>
    <w:rPr>
      <w:rFonts w:cs="Courier New"/>
    </w:rPr>
  </w:style>
  <w:style w:type="character" w:customStyle="1" w:styleId="ListLabel129">
    <w:name w:val="ListLabel 129"/>
    <w:qFormat/>
    <w:rsid w:val="001D4106"/>
    <w:rPr>
      <w:rFonts w:cs="Wingdings"/>
    </w:rPr>
  </w:style>
  <w:style w:type="character" w:customStyle="1" w:styleId="ListLabel130">
    <w:name w:val="ListLabel 130"/>
    <w:qFormat/>
    <w:rsid w:val="001D4106"/>
    <w:rPr>
      <w:rFonts w:ascii="Times New Roman" w:hAnsi="Times New Roman" w:cs="Symbol"/>
      <w:b/>
      <w:sz w:val="28"/>
    </w:rPr>
  </w:style>
  <w:style w:type="character" w:customStyle="1" w:styleId="ListLabel131">
    <w:name w:val="ListLabel 131"/>
    <w:qFormat/>
    <w:rsid w:val="001D4106"/>
    <w:rPr>
      <w:rFonts w:cs="Courier New"/>
    </w:rPr>
  </w:style>
  <w:style w:type="character" w:customStyle="1" w:styleId="ListLabel132">
    <w:name w:val="ListLabel 132"/>
    <w:qFormat/>
    <w:rsid w:val="001D4106"/>
    <w:rPr>
      <w:rFonts w:cs="Wingdings"/>
    </w:rPr>
  </w:style>
  <w:style w:type="character" w:customStyle="1" w:styleId="ListLabel133">
    <w:name w:val="ListLabel 133"/>
    <w:qFormat/>
    <w:rsid w:val="001D4106"/>
    <w:rPr>
      <w:rFonts w:cs="Symbol"/>
    </w:rPr>
  </w:style>
  <w:style w:type="character" w:customStyle="1" w:styleId="ListLabel134">
    <w:name w:val="ListLabel 134"/>
    <w:qFormat/>
    <w:rsid w:val="001D4106"/>
    <w:rPr>
      <w:rFonts w:cs="Courier New"/>
    </w:rPr>
  </w:style>
  <w:style w:type="character" w:customStyle="1" w:styleId="ListLabel135">
    <w:name w:val="ListLabel 135"/>
    <w:qFormat/>
    <w:rsid w:val="001D4106"/>
    <w:rPr>
      <w:rFonts w:cs="Wingdings"/>
    </w:rPr>
  </w:style>
  <w:style w:type="character" w:customStyle="1" w:styleId="ListLabel136">
    <w:name w:val="ListLabel 136"/>
    <w:qFormat/>
    <w:rsid w:val="001D4106"/>
    <w:rPr>
      <w:rFonts w:cs="Symbol"/>
    </w:rPr>
  </w:style>
  <w:style w:type="character" w:customStyle="1" w:styleId="ListLabel137">
    <w:name w:val="ListLabel 137"/>
    <w:qFormat/>
    <w:rsid w:val="001D4106"/>
    <w:rPr>
      <w:rFonts w:cs="Courier New"/>
    </w:rPr>
  </w:style>
  <w:style w:type="character" w:customStyle="1" w:styleId="ListLabel138">
    <w:name w:val="ListLabel 138"/>
    <w:qFormat/>
    <w:rsid w:val="001D4106"/>
    <w:rPr>
      <w:rFonts w:cs="Wingdings"/>
    </w:rPr>
  </w:style>
  <w:style w:type="paragraph" w:styleId="aff9">
    <w:name w:val="caption"/>
    <w:basedOn w:val="a"/>
    <w:qFormat/>
    <w:rsid w:val="001D4106"/>
    <w:pPr>
      <w:suppressLineNumbers/>
      <w:spacing w:before="120" w:after="120"/>
    </w:pPr>
    <w:rPr>
      <w:rFonts w:ascii="Calibri" w:eastAsia="DejaVu Sans" w:hAnsi="Calibri" w:cs="Lohit Devanagari"/>
      <w:i/>
      <w:iCs/>
      <w:sz w:val="24"/>
      <w:szCs w:val="24"/>
    </w:rPr>
  </w:style>
  <w:style w:type="paragraph" w:styleId="1d">
    <w:name w:val="index 1"/>
    <w:basedOn w:val="a"/>
    <w:next w:val="a"/>
    <w:autoRedefine/>
    <w:uiPriority w:val="99"/>
    <w:semiHidden/>
    <w:unhideWhenUsed/>
    <w:rsid w:val="001D4106"/>
    <w:pPr>
      <w:spacing w:after="0" w:line="240" w:lineRule="auto"/>
      <w:ind w:left="220" w:hanging="220"/>
    </w:pPr>
  </w:style>
  <w:style w:type="paragraph" w:styleId="affa">
    <w:name w:val="index heading"/>
    <w:basedOn w:val="a"/>
    <w:qFormat/>
    <w:rsid w:val="001D4106"/>
    <w:pPr>
      <w:suppressLineNumbers/>
    </w:pPr>
    <w:rPr>
      <w:rFonts w:ascii="Calibri" w:eastAsia="DejaVu Sans" w:hAnsi="Calibri" w:cs="Lohit Devanagari"/>
    </w:rPr>
  </w:style>
  <w:style w:type="paragraph" w:styleId="33">
    <w:name w:val="List Bullet 3"/>
    <w:basedOn w:val="a"/>
    <w:qFormat/>
    <w:rsid w:val="001D4106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">
    <w:name w:val="Font Style12"/>
    <w:rsid w:val="0087151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diet-kulina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://varimparim.ru/technology_kitchen" TargetMode="External"/><Relationship Id="rId28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9.xml"/><Relationship Id="rId27" Type="http://schemas.openxmlformats.org/officeDocument/2006/relationships/footer" Target="footer10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0ACCA-0F5A-437F-BD74-A0FE9DF1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30419</Words>
  <Characters>173392</Characters>
  <Application>Microsoft Office Word</Application>
  <DocSecurity>0</DocSecurity>
  <Lines>1444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203405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39</cp:revision>
  <cp:lastPrinted>2021-03-01T12:08:00Z</cp:lastPrinted>
  <dcterms:created xsi:type="dcterms:W3CDTF">2021-02-27T14:51:00Z</dcterms:created>
  <dcterms:modified xsi:type="dcterms:W3CDTF">2022-09-10T06:21:00Z</dcterms:modified>
</cp:coreProperties>
</file>